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6607C" w14:textId="3AE9B6EB" w:rsidR="00D9277E" w:rsidRPr="00E321CB" w:rsidRDefault="00B46ECE" w:rsidP="007F7523">
      <w:pPr>
        <w:pStyle w:val="LAMET01"/>
        <w:ind w:right="-144"/>
        <w:outlineLvl w:val="0"/>
        <w:rPr>
          <w:shd w:val="clear" w:color="auto" w:fill="CCCCCC"/>
        </w:rPr>
      </w:pPr>
      <w:r>
        <w:t>MJ-MEMORIA JUSTIFICATIVA DEL CUMPLIMIENTO DE NORMATIVA</w:t>
      </w:r>
    </w:p>
    <w:p w14:paraId="16FDD42D" w14:textId="77777777"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10F0607F" w14:textId="0CE37E7D" w:rsidR="00D9277E" w:rsidRDefault="009B5899" w:rsidP="007F7523">
      <w:pPr>
        <w:pStyle w:val="LAMET02"/>
        <w:outlineLvl w:val="0"/>
      </w:pPr>
      <w:r>
        <w:t>E.</w:t>
      </w:r>
      <w:r w:rsidR="008872EE">
        <w:t>3</w:t>
      </w:r>
      <w:r w:rsidR="00B46ECE">
        <w:t xml:space="preserve"> – </w:t>
      </w:r>
      <w:r>
        <w:t xml:space="preserve">SEGURIDAD </w:t>
      </w:r>
      <w:r w:rsidR="00CE174E">
        <w:t>DE UTILIZACIÓN Y ACCESIBILIDAD</w:t>
      </w:r>
    </w:p>
    <w:p w14:paraId="7F4F6122" w14:textId="77777777" w:rsidR="0093526F" w:rsidRDefault="0093526F" w:rsidP="00E321CB">
      <w:pPr>
        <w:pStyle w:val="LAMET02"/>
      </w:pPr>
    </w:p>
    <w:p w14:paraId="5F7AB5F8" w14:textId="77777777" w:rsidR="009B5899" w:rsidRDefault="009B5899" w:rsidP="007F7523">
      <w:pPr>
        <w:pStyle w:val="LAMET02"/>
        <w:outlineLvl w:val="0"/>
        <w:rPr>
          <w:bCs w:val="0"/>
          <w:color w:val="000000"/>
          <w:szCs w:val="18"/>
        </w:rPr>
      </w:pPr>
      <w:r>
        <w:t>CUMPLIMIENTO DEL CÓDIGO TÉCNICO DE LA EDIFICACIÓN</w:t>
      </w:r>
      <w:r w:rsidRPr="00882D3E">
        <w:rPr>
          <w:color w:val="000000"/>
          <w:szCs w:val="18"/>
        </w:rPr>
        <w:t xml:space="preserve"> </w:t>
      </w:r>
    </w:p>
    <w:p w14:paraId="621D5BCD" w14:textId="77777777" w:rsidR="009B5899" w:rsidRDefault="009B5899" w:rsidP="009B5899">
      <w:pPr>
        <w:rPr>
          <w:i/>
          <w:szCs w:val="18"/>
          <w:lang w:val="es-ES_tradnl"/>
        </w:rPr>
      </w:pPr>
    </w:p>
    <w:p w14:paraId="4F8A798A" w14:textId="77777777" w:rsidR="00A63907" w:rsidRPr="008872EE" w:rsidRDefault="00A63907" w:rsidP="00A63907">
      <w:pPr>
        <w:rPr>
          <w:i/>
          <w:szCs w:val="18"/>
          <w:lang w:val="es-ES_tradnl"/>
        </w:rPr>
      </w:pPr>
      <w:r w:rsidRPr="008872EE">
        <w:rPr>
          <w:i/>
          <w:szCs w:val="18"/>
          <w:lang w:val="es-ES_tradnl"/>
        </w:rPr>
        <w:t>REAL DECRETO 314/2006, de 17 de marzo, por el que se aprueba el Código Técnico de la Edificación.( BOE núm. 74,Martes 28 marzo 2006) y  Real Decreto 173/2010, de 19 de febrero, por el que se modifica el Código Técnico de la Edificación, aprobado por el Real Decreto 314/2006, de 17 de marzo, en materia de accesibilidad y no discriminación de las personas con discapacidad. (BOE Núm. 61 Jueves 11 de marzo de 2010)</w:t>
      </w:r>
    </w:p>
    <w:p w14:paraId="0E65812C" w14:textId="77777777" w:rsidR="00A63907" w:rsidRPr="008872EE" w:rsidRDefault="00A63907" w:rsidP="00A63907">
      <w:pPr>
        <w:rPr>
          <w:b/>
          <w:szCs w:val="18"/>
          <w:lang w:val="es-ES_tradnl"/>
        </w:rPr>
      </w:pPr>
    </w:p>
    <w:p w14:paraId="671926E2" w14:textId="77777777" w:rsidR="00A63907" w:rsidRPr="008872EE" w:rsidRDefault="00A63907" w:rsidP="00A63907">
      <w:pPr>
        <w:rPr>
          <w:b/>
          <w:i/>
          <w:szCs w:val="18"/>
          <w:lang w:val="es-ES_tradnl"/>
        </w:rPr>
      </w:pPr>
      <w:r w:rsidRPr="008872EE">
        <w:rPr>
          <w:b/>
          <w:i/>
          <w:szCs w:val="18"/>
          <w:lang w:val="es-ES_tradnl"/>
        </w:rPr>
        <w:t>Artículo 12. Exigencias básicas de seguridad de utilización (SUA).</w:t>
      </w:r>
      <w:bookmarkStart w:id="0" w:name="_GoBack"/>
      <w:bookmarkEnd w:id="0"/>
    </w:p>
    <w:p w14:paraId="4AF5AB41" w14:textId="77777777" w:rsidR="00A63907" w:rsidRPr="008872EE" w:rsidRDefault="00A63907" w:rsidP="003A2D7E">
      <w:pPr>
        <w:numPr>
          <w:ilvl w:val="0"/>
          <w:numId w:val="27"/>
        </w:numPr>
        <w:rPr>
          <w:i/>
          <w:szCs w:val="18"/>
          <w:lang w:val="es-ES_tradnl"/>
        </w:rPr>
      </w:pPr>
      <w:r w:rsidRPr="008872EE">
        <w:rPr>
          <w:i/>
          <w:szCs w:val="18"/>
          <w:lang w:val="es-ES_tradnl"/>
        </w:rPr>
        <w:t xml:space="preserve">El objetivo del requisito básico «Seguridad de Utilización consiste en reducir a límites aceptables el riesgo de que los usuarios sufran daños inmediatos durante el uso previsto de los edificios, como consecuencia de las características de su proyecto, construcción, uso y mantenimiento. </w:t>
      </w:r>
    </w:p>
    <w:p w14:paraId="4DB7BFD1" w14:textId="77777777" w:rsidR="00A63907" w:rsidRPr="008872EE" w:rsidRDefault="00A63907" w:rsidP="003A2D7E">
      <w:pPr>
        <w:numPr>
          <w:ilvl w:val="0"/>
          <w:numId w:val="26"/>
        </w:numPr>
        <w:rPr>
          <w:i/>
          <w:szCs w:val="18"/>
          <w:lang w:val="es-ES_tradnl"/>
        </w:rPr>
      </w:pPr>
      <w:r w:rsidRPr="008872EE">
        <w:rPr>
          <w:i/>
          <w:szCs w:val="18"/>
          <w:lang w:val="es-ES_tradnl"/>
        </w:rPr>
        <w:t>Para satisfacer este objetivo, los edificios se proyectarán, construirán, mantendrán y utilizarán de forma que se cumplan las exigencias básicas que se establecen en los apartados siguientes.</w:t>
      </w:r>
    </w:p>
    <w:p w14:paraId="1D46A1A6" w14:textId="77777777" w:rsidR="00A63907" w:rsidRPr="008872EE" w:rsidRDefault="00A63907" w:rsidP="003A2D7E">
      <w:pPr>
        <w:numPr>
          <w:ilvl w:val="0"/>
          <w:numId w:val="26"/>
        </w:numPr>
        <w:rPr>
          <w:i/>
          <w:szCs w:val="18"/>
          <w:lang w:val="es-ES_tradnl"/>
        </w:rPr>
      </w:pPr>
      <w:r w:rsidRPr="008872EE">
        <w:rPr>
          <w:i/>
          <w:szCs w:val="18"/>
          <w:lang w:val="es-ES_tradnl"/>
        </w:rPr>
        <w:t>El Documento Básico «DB-SU Seguridad de Utilización» especifica parámetros objetivos y procedimientos cuyo cumplimiento asegura la satisfacción de las exigencias básicas y la superación de los niveles mínimos de calidad propios del requisito básico de seguridad de utilización.</w:t>
      </w:r>
    </w:p>
    <w:p w14:paraId="39B42649" w14:textId="77777777" w:rsidR="00A63907" w:rsidRPr="008872EE" w:rsidRDefault="00A63907" w:rsidP="00A63907">
      <w:pPr>
        <w:rPr>
          <w:i/>
          <w:szCs w:val="18"/>
          <w:lang w:val="es-ES_tradnl"/>
        </w:rPr>
      </w:pPr>
      <w:r w:rsidRPr="008872EE">
        <w:rPr>
          <w:b/>
          <w:i/>
          <w:szCs w:val="18"/>
          <w:lang w:val="es-ES_tradnl"/>
        </w:rPr>
        <w:t>12.1 Exigencia básica SUA 1: Seguridad frente al riesgo de caídas</w:t>
      </w:r>
      <w:r w:rsidRPr="008872EE">
        <w:rPr>
          <w:i/>
          <w:szCs w:val="18"/>
          <w:lang w:val="es-ES_tradnl"/>
        </w:rPr>
        <w:t>: se limitará el riesgo de que los usuarios sufran caídas, para lo cual los suelos serán adecuados para favorecer que las personas no resbalen, tropiecen o se dificulte la movilidad. Asimismo, se limitará el riesgo de caídas en huecos, en cambios de nivel y en escaleras y rampas, facilitándose la limpieza de los acristalamientos exteriores en condiciones de seguridad.</w:t>
      </w:r>
    </w:p>
    <w:p w14:paraId="4F2D9536" w14:textId="77777777" w:rsidR="00A63907" w:rsidRPr="008872EE" w:rsidRDefault="00A63907" w:rsidP="00A63907">
      <w:pPr>
        <w:rPr>
          <w:i/>
          <w:szCs w:val="18"/>
          <w:lang w:val="es-ES_tradnl"/>
        </w:rPr>
      </w:pPr>
      <w:r w:rsidRPr="008872EE">
        <w:rPr>
          <w:b/>
          <w:i/>
          <w:szCs w:val="18"/>
          <w:lang w:val="es-ES_tradnl"/>
        </w:rPr>
        <w:t>12.2 Exigencia básica SUA 2: Seguridad frente al riesgo de impacto o de atrapamiento:</w:t>
      </w:r>
      <w:r w:rsidRPr="008872EE">
        <w:rPr>
          <w:i/>
          <w:szCs w:val="18"/>
          <w:lang w:val="es-ES_tradnl"/>
        </w:rPr>
        <w:t xml:space="preserve"> se limitará el riesgo de que los usuarios puedan sufrir impacto o atrapamiento con elementos fijos o móviles del edificio.</w:t>
      </w:r>
    </w:p>
    <w:p w14:paraId="22C21887" w14:textId="77777777" w:rsidR="00A63907" w:rsidRPr="008872EE" w:rsidRDefault="00A63907" w:rsidP="00A63907">
      <w:pPr>
        <w:rPr>
          <w:i/>
          <w:szCs w:val="18"/>
          <w:lang w:val="es-ES_tradnl"/>
        </w:rPr>
      </w:pPr>
      <w:r w:rsidRPr="008872EE">
        <w:rPr>
          <w:b/>
          <w:i/>
          <w:szCs w:val="18"/>
          <w:lang w:val="es-ES_tradnl"/>
        </w:rPr>
        <w:t>12.3 Exigencia básica SUA 3: Seguridad frente al riesgo de aprisionamiento:</w:t>
      </w:r>
      <w:r w:rsidRPr="008872EE">
        <w:rPr>
          <w:i/>
          <w:szCs w:val="18"/>
          <w:lang w:val="es-ES_tradnl"/>
        </w:rPr>
        <w:t xml:space="preserve"> se limitará el riesgo de que los usuarios puedan quedar accidentalmente aprisionados en recintos.</w:t>
      </w:r>
    </w:p>
    <w:p w14:paraId="0B33B9B4" w14:textId="77777777" w:rsidR="00A63907" w:rsidRPr="008872EE" w:rsidRDefault="00A63907" w:rsidP="00A63907">
      <w:pPr>
        <w:rPr>
          <w:i/>
          <w:szCs w:val="18"/>
          <w:lang w:val="es-ES_tradnl"/>
        </w:rPr>
      </w:pPr>
      <w:r w:rsidRPr="008872EE">
        <w:rPr>
          <w:b/>
          <w:i/>
          <w:szCs w:val="18"/>
          <w:lang w:val="es-ES_tradnl"/>
        </w:rPr>
        <w:t>12.4 Exigencia básica SUA 4: Seguridad frente al riesgo causado por iluminación inadecuada:</w:t>
      </w:r>
      <w:r w:rsidRPr="008872EE">
        <w:rPr>
          <w:i/>
          <w:szCs w:val="18"/>
          <w:lang w:val="es-ES_tradnl"/>
        </w:rPr>
        <w:t xml:space="preserve"> se limitará el riesgo de daños a las personas como consecuencia de una iluminación inadecuada en zonas de circulación de los edificios, tanto interiores como exteriores, incluso en caso de emergencia o de fallo del alumbrado normal.</w:t>
      </w:r>
    </w:p>
    <w:p w14:paraId="5A67ECE1" w14:textId="77777777" w:rsidR="00A63907" w:rsidRPr="008872EE" w:rsidRDefault="00A63907" w:rsidP="00A63907">
      <w:pPr>
        <w:rPr>
          <w:i/>
          <w:szCs w:val="18"/>
          <w:lang w:val="es-ES_tradnl"/>
        </w:rPr>
      </w:pPr>
      <w:r w:rsidRPr="008872EE">
        <w:rPr>
          <w:b/>
          <w:i/>
          <w:szCs w:val="18"/>
          <w:lang w:val="es-ES_tradnl"/>
        </w:rPr>
        <w:t>12.5 Exigencia básica SUA 5: Seguridad frente al riesgo causado por situaciones con alta ocupación:</w:t>
      </w:r>
      <w:r w:rsidRPr="008872EE">
        <w:rPr>
          <w:i/>
          <w:szCs w:val="18"/>
          <w:lang w:val="es-ES_tradnl"/>
        </w:rPr>
        <w:t xml:space="preserve"> se limitará el riesgo causado por situaciones con alta ocupación facilitando la circulación de las personas y la sectorización con elementos de protección y contención en previsión del riesgo de aplastamiento.</w:t>
      </w:r>
    </w:p>
    <w:p w14:paraId="5FF7604F" w14:textId="77777777" w:rsidR="00A63907" w:rsidRPr="008872EE" w:rsidRDefault="00A63907" w:rsidP="00A63907">
      <w:pPr>
        <w:rPr>
          <w:i/>
          <w:szCs w:val="18"/>
          <w:lang w:val="es-ES_tradnl"/>
        </w:rPr>
      </w:pPr>
      <w:r w:rsidRPr="008872EE">
        <w:rPr>
          <w:b/>
          <w:i/>
          <w:szCs w:val="18"/>
          <w:lang w:val="es-ES_tradnl"/>
        </w:rPr>
        <w:t xml:space="preserve">12.6 Exigencia básica SUA 6: Seguridad frente al riesgo de ahogamiento: </w:t>
      </w:r>
      <w:r w:rsidRPr="008872EE">
        <w:rPr>
          <w:i/>
          <w:szCs w:val="18"/>
          <w:lang w:val="es-ES_tradnl"/>
        </w:rPr>
        <w:t>se limitará el riesgo de caídas que puedan derivar en ahogamiento en piscinas, depósitos, pozos y similares mediante elementos que restrinjan el acceso.</w:t>
      </w:r>
    </w:p>
    <w:p w14:paraId="3036981B" w14:textId="77777777" w:rsidR="00A63907" w:rsidRPr="008872EE" w:rsidRDefault="00A63907" w:rsidP="00A63907">
      <w:pPr>
        <w:rPr>
          <w:i/>
          <w:szCs w:val="18"/>
          <w:lang w:val="es-ES_tradnl"/>
        </w:rPr>
      </w:pPr>
      <w:r w:rsidRPr="008872EE">
        <w:rPr>
          <w:b/>
          <w:i/>
          <w:szCs w:val="18"/>
          <w:lang w:val="es-ES_tradnl"/>
        </w:rPr>
        <w:t>12.7 Exigencia básica SUA 7: Seguridad frente al riesgo causado por vehículos en movimiento:</w:t>
      </w:r>
      <w:r w:rsidRPr="008872EE">
        <w:rPr>
          <w:i/>
          <w:szCs w:val="18"/>
          <w:lang w:val="es-ES_tradnl"/>
        </w:rPr>
        <w:t xml:space="preserve"> se limitará el riesgo causado por vehículos en movimiento atendiendo a los tipos de pavimentos y la señalización y protección de las zonas de circulación rodada y de las personas.</w:t>
      </w:r>
    </w:p>
    <w:p w14:paraId="397622BE" w14:textId="77777777" w:rsidR="00A63907" w:rsidRPr="008872EE" w:rsidRDefault="00A63907" w:rsidP="00A63907">
      <w:pPr>
        <w:rPr>
          <w:i/>
          <w:szCs w:val="18"/>
          <w:lang w:val="es-ES_tradnl"/>
        </w:rPr>
      </w:pPr>
      <w:r w:rsidRPr="008872EE">
        <w:rPr>
          <w:b/>
          <w:i/>
          <w:szCs w:val="18"/>
          <w:lang w:val="es-ES_tradnl"/>
        </w:rPr>
        <w:t>12.8 Exigencia básica SUA 8: Seguridad frente al riesgo causado por la acción del rayo:</w:t>
      </w:r>
      <w:r w:rsidRPr="008872EE">
        <w:rPr>
          <w:i/>
          <w:szCs w:val="18"/>
          <w:lang w:val="es-ES_tradnl"/>
        </w:rPr>
        <w:t xml:space="preserve"> se limitará el riesgo de electrocución y de incendio causado por la acción del rayo, mediante instalaciones adecuadas de protección contra el rayo.</w:t>
      </w:r>
    </w:p>
    <w:p w14:paraId="041FB230" w14:textId="77777777" w:rsidR="00A63907" w:rsidRPr="008872EE" w:rsidRDefault="00A63907" w:rsidP="00A63907">
      <w:pPr>
        <w:rPr>
          <w:i/>
          <w:szCs w:val="18"/>
          <w:lang w:val="es-ES_tradnl"/>
        </w:rPr>
      </w:pPr>
      <w:r w:rsidRPr="008872EE">
        <w:rPr>
          <w:b/>
          <w:i/>
          <w:szCs w:val="18"/>
          <w:lang w:val="es-ES_tradnl"/>
        </w:rPr>
        <w:t xml:space="preserve">12.9 Exigencia básica SUA 9. Accesibilidad: </w:t>
      </w:r>
      <w:r w:rsidRPr="008872EE">
        <w:rPr>
          <w:i/>
          <w:szCs w:val="18"/>
          <w:lang w:val="es-ES_tradnl"/>
        </w:rPr>
        <w:t>se facilitará el acceso y la utilización no discriminatoria, independiente y segura de los edificios a las personas con discapacidad.</w:t>
      </w:r>
    </w:p>
    <w:p w14:paraId="4F0382C6" w14:textId="77777777" w:rsidR="00A63907" w:rsidRPr="008872EE" w:rsidRDefault="00A63907" w:rsidP="00A63907">
      <w:pPr>
        <w:rPr>
          <w:i/>
          <w:szCs w:val="18"/>
          <w:lang w:val="es-ES_tradnl"/>
        </w:rPr>
      </w:pPr>
    </w:p>
    <w:p w14:paraId="54BCCDA1" w14:textId="59340833" w:rsidR="00A63907" w:rsidRDefault="00323598" w:rsidP="00A63907">
      <w:pPr>
        <w:rPr>
          <w:b/>
          <w:szCs w:val="18"/>
        </w:rPr>
      </w:pPr>
      <w:r w:rsidRPr="00323598">
        <w:rPr>
          <w:b/>
          <w:szCs w:val="18"/>
        </w:rPr>
        <w:t>El objeto del presente proyecto es la sustitución de la cubierta de las zonas delimitadas del colegio. Las cubiertas tratadas no son transitables ni accesibles para usos diferentes del mantenimiento y conservación. No es de aplicación.</w:t>
      </w:r>
    </w:p>
    <w:p w14:paraId="3C2B7DAB" w14:textId="56D609EE" w:rsidR="00323598" w:rsidRDefault="00323598" w:rsidP="00A63907">
      <w:pPr>
        <w:rPr>
          <w:b/>
          <w:szCs w:val="18"/>
        </w:rPr>
      </w:pPr>
    </w:p>
    <w:p w14:paraId="6C47D776" w14:textId="77777777" w:rsidR="00323598" w:rsidRPr="00323598" w:rsidRDefault="00323598" w:rsidP="00A63907">
      <w:pPr>
        <w:rPr>
          <w:b/>
          <w:szCs w:val="18"/>
        </w:rPr>
      </w:pPr>
    </w:p>
    <w:tbl>
      <w:tblPr>
        <w:tblW w:w="0" w:type="auto"/>
        <w:tblLook w:val="04A0" w:firstRow="1" w:lastRow="0" w:firstColumn="1" w:lastColumn="0" w:noHBand="0" w:noVBand="1"/>
      </w:tblPr>
      <w:tblGrid>
        <w:gridCol w:w="4889"/>
      </w:tblGrid>
      <w:tr w:rsidR="006D166C" w:rsidRPr="007F712B" w14:paraId="52D5437B" w14:textId="77777777" w:rsidTr="0084426B">
        <w:tc>
          <w:tcPr>
            <w:tcW w:w="4889" w:type="dxa"/>
          </w:tcPr>
          <w:p w14:paraId="1CB1F53A" w14:textId="66A5B4A2" w:rsidR="006D166C" w:rsidRPr="007F712B" w:rsidRDefault="00A63907" w:rsidP="0084426B">
            <w:pPr>
              <w:tabs>
                <w:tab w:val="left" w:pos="4253"/>
              </w:tabs>
              <w:rPr>
                <w:szCs w:val="18"/>
              </w:rPr>
            </w:pPr>
            <w:r w:rsidRPr="008872EE">
              <w:rPr>
                <w:szCs w:val="18"/>
              </w:rPr>
              <w:br w:type="page"/>
            </w:r>
            <w:r w:rsidR="006D166C" w:rsidRPr="007F712B">
              <w:rPr>
                <w:szCs w:val="18"/>
              </w:rPr>
              <w:t xml:space="preserve">Madrid, </w:t>
            </w:r>
            <w:r w:rsidR="00323598">
              <w:rPr>
                <w:szCs w:val="18"/>
              </w:rPr>
              <w:t>Octubre</w:t>
            </w:r>
            <w:r w:rsidR="006540F7">
              <w:rPr>
                <w:szCs w:val="18"/>
              </w:rPr>
              <w:t xml:space="preserve"> de 2.021</w:t>
            </w:r>
          </w:p>
          <w:p w14:paraId="72196219" w14:textId="77777777" w:rsidR="006D166C" w:rsidRPr="007F712B" w:rsidRDefault="006D166C" w:rsidP="0084426B">
            <w:pPr>
              <w:tabs>
                <w:tab w:val="left" w:pos="4253"/>
              </w:tabs>
              <w:rPr>
                <w:szCs w:val="18"/>
              </w:rPr>
            </w:pPr>
          </w:p>
        </w:tc>
      </w:tr>
      <w:tr w:rsidR="006D166C" w:rsidRPr="007F712B" w14:paraId="12AF2E03" w14:textId="77777777" w:rsidTr="0084426B">
        <w:tc>
          <w:tcPr>
            <w:tcW w:w="4889" w:type="dxa"/>
            <w:hideMark/>
          </w:tcPr>
          <w:p w14:paraId="5A8A9CD3" w14:textId="77777777" w:rsidR="006D166C" w:rsidRPr="007F712B" w:rsidRDefault="006D166C" w:rsidP="0084426B">
            <w:pPr>
              <w:tabs>
                <w:tab w:val="left" w:pos="4253"/>
              </w:tabs>
              <w:rPr>
                <w:szCs w:val="18"/>
              </w:rPr>
            </w:pPr>
            <w:r>
              <w:rPr>
                <w:szCs w:val="18"/>
              </w:rPr>
              <w:t>El Arquitecto</w:t>
            </w:r>
          </w:p>
        </w:tc>
      </w:tr>
      <w:tr w:rsidR="006D166C" w:rsidRPr="007F712B" w14:paraId="3439C1EB" w14:textId="77777777" w:rsidTr="0084426B">
        <w:trPr>
          <w:trHeight w:val="1163"/>
        </w:trPr>
        <w:tc>
          <w:tcPr>
            <w:tcW w:w="4889" w:type="dxa"/>
          </w:tcPr>
          <w:p w14:paraId="6584D705" w14:textId="77777777" w:rsidR="006D166C" w:rsidRPr="007F712B" w:rsidRDefault="006D166C" w:rsidP="0084426B">
            <w:pPr>
              <w:tabs>
                <w:tab w:val="left" w:pos="4253"/>
              </w:tabs>
              <w:rPr>
                <w:szCs w:val="18"/>
              </w:rPr>
            </w:pPr>
            <w:r w:rsidRPr="00312131">
              <w:rPr>
                <w:noProof/>
                <w:szCs w:val="18"/>
              </w:rPr>
              <w:drawing>
                <wp:inline distT="0" distB="0" distL="0" distR="0" wp14:anchorId="39554C2B" wp14:editId="1857D6FB">
                  <wp:extent cx="1076633" cy="744794"/>
                  <wp:effectExtent l="0" t="0" r="0" b="0"/>
                  <wp:docPr id="1" name="Imagen 1"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8">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D166C" w:rsidRPr="007F712B" w14:paraId="7EAC76C4" w14:textId="77777777" w:rsidTr="0084426B">
        <w:tc>
          <w:tcPr>
            <w:tcW w:w="4889" w:type="dxa"/>
            <w:hideMark/>
          </w:tcPr>
          <w:p w14:paraId="26D12BD0" w14:textId="77777777" w:rsidR="006D166C" w:rsidRDefault="006D166C" w:rsidP="0084426B">
            <w:pPr>
              <w:tabs>
                <w:tab w:val="left" w:pos="4253"/>
              </w:tabs>
              <w:rPr>
                <w:rFonts w:cs="Arial"/>
                <w:szCs w:val="18"/>
              </w:rPr>
            </w:pPr>
            <w:r w:rsidRPr="007F712B">
              <w:rPr>
                <w:szCs w:val="18"/>
              </w:rPr>
              <w:t xml:space="preserve">Fdo.: </w:t>
            </w:r>
            <w:r>
              <w:rPr>
                <w:rFonts w:cs="Arial"/>
                <w:szCs w:val="18"/>
              </w:rPr>
              <w:t>Francisco Javier Naranjo Hernández</w:t>
            </w:r>
          </w:p>
          <w:p w14:paraId="418AA36D" w14:textId="77777777" w:rsidR="006D166C" w:rsidRPr="007F712B" w:rsidRDefault="006D166C" w:rsidP="0084426B">
            <w:pPr>
              <w:tabs>
                <w:tab w:val="left" w:pos="4253"/>
              </w:tabs>
              <w:rPr>
                <w:szCs w:val="18"/>
              </w:rPr>
            </w:pPr>
          </w:p>
        </w:tc>
      </w:tr>
    </w:tbl>
    <w:p w14:paraId="76F128AA" w14:textId="77777777" w:rsidR="006D166C" w:rsidRPr="00864344" w:rsidRDefault="006D166C" w:rsidP="00864344">
      <w:pPr>
        <w:rPr>
          <w:sz w:val="16"/>
          <w:szCs w:val="16"/>
          <w:lang w:val="es-ES_tradnl"/>
        </w:rPr>
      </w:pPr>
    </w:p>
    <w:sectPr w:rsidR="006D166C" w:rsidRPr="00864344" w:rsidSect="004A76A4">
      <w:headerReference w:type="default" r:id="rId9"/>
      <w:footerReference w:type="default" r:id="rId10"/>
      <w:headerReference w:type="first" r:id="rId11"/>
      <w:footerReference w:type="first" r:id="rId12"/>
      <w:endnotePr>
        <w:numFmt w:val="decimal"/>
      </w:endnotePr>
      <w:type w:val="continuous"/>
      <w:pgSz w:w="11907" w:h="16840" w:code="9"/>
      <w:pgMar w:top="1418" w:right="851" w:bottom="1134" w:left="1418" w:header="567" w:footer="850" w:gutter="0"/>
      <w:paperSrc w:first="15" w:other="15"/>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0F450" w14:textId="77777777" w:rsidR="001665BC" w:rsidRDefault="001665BC">
      <w:r>
        <w:separator/>
      </w:r>
    </w:p>
  </w:endnote>
  <w:endnote w:type="continuationSeparator" w:id="0">
    <w:p w14:paraId="26F81BB7" w14:textId="77777777" w:rsidR="001665BC" w:rsidRDefault="0016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swiss"/>
    <w:pitch w:val="variable"/>
    <w:sig w:usb0="800000AF" w:usb1="1000204A" w:usb2="00000000" w:usb3="00000000" w:csb0="00000011" w:csb1="00000000"/>
  </w:font>
  <w:font w:name="Futura Md BT">
    <w:altName w:val="Times New Roman"/>
    <w:charset w:val="00"/>
    <w:family w:val="auto"/>
    <w:pitch w:val="variable"/>
    <w:sig w:usb0="00000000" w:usb1="00000000" w:usb2="00000000" w:usb3="00000000" w:csb0="000001FB"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Swis721 Lt BT">
    <w:panose1 w:val="020B0403020202020204"/>
    <w:charset w:val="00"/>
    <w:family w:val="swiss"/>
    <w:pitch w:val="variable"/>
    <w:sig w:usb0="00000087" w:usb1="00000000" w:usb2="00000000" w:usb3="00000000" w:csb0="0000001B" w:csb1="00000000"/>
  </w:font>
  <w:font w:name="DEGIMD+Arial,Bold">
    <w:altName w:val="Arial"/>
    <w:panose1 w:val="00000000000000000000"/>
    <w:charset w:val="00"/>
    <w:family w:val="swiss"/>
    <w:notTrueType/>
    <w:pitch w:val="default"/>
    <w:sig w:usb0="00000003" w:usb1="00000000" w:usb2="00000000" w:usb3="00000000" w:csb0="00000001" w:csb1="00000000"/>
  </w:font>
  <w:font w:name="JHHIDB+Arial,Bold">
    <w:altName w:val="Arial"/>
    <w:panose1 w:val="00000000000000000000"/>
    <w:charset w:val="00"/>
    <w:family w:val="swiss"/>
    <w:notTrueType/>
    <w:pitch w:val="default"/>
    <w:sig w:usb0="00000003" w:usb1="00000000" w:usb2="00000000" w:usb3="00000000" w:csb0="00000001" w:csb1="00000000"/>
  </w:font>
  <w:font w:name="Ribbon131 Bd BT">
    <w:altName w:val="Mistral"/>
    <w:charset w:val="00"/>
    <w:family w:val="script"/>
    <w:pitch w:val="variable"/>
    <w:sig w:usb0="00000007" w:usb1="00000000"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3AC2E" w14:textId="77777777" w:rsidR="001665BC" w:rsidRPr="00143B67" w:rsidRDefault="001665BC">
    <w:pPr>
      <w:pStyle w:val="Piedepgina"/>
      <w:tabs>
        <w:tab w:val="clear" w:pos="4252"/>
        <w:tab w:val="clear" w:pos="8504"/>
      </w:tabs>
      <w:jc w:val="right"/>
      <w:rPr>
        <w:rFonts w:cs="Arial"/>
        <w:color w:val="365F91" w:themeColor="accent1" w:themeShade="BF"/>
        <w:sz w:val="16"/>
        <w:szCs w:val="16"/>
      </w:rPr>
    </w:pPr>
    <w:r w:rsidRPr="00143B67">
      <w:rPr>
        <w:rFonts w:cs="Arial"/>
        <w:color w:val="365F91" w:themeColor="accent1" w:themeShade="BF"/>
        <w:sz w:val="16"/>
        <w:szCs w:val="16"/>
      </w:rPr>
      <w:t>————————————————————————————————————————————————————————————</w:t>
    </w:r>
  </w:p>
  <w:p w14:paraId="407328F7" w14:textId="1F65EC72" w:rsidR="001665BC" w:rsidRPr="00143B67" w:rsidRDefault="001665BC" w:rsidP="00143B67">
    <w:pPr>
      <w:pStyle w:val="PIEPAG"/>
      <w:jc w:val="both"/>
      <w:rPr>
        <w:color w:val="365F91" w:themeColor="accent1" w:themeShade="BF"/>
      </w:rPr>
    </w:pPr>
    <w:r w:rsidRPr="008704AB">
      <w:rPr>
        <w:b/>
        <w:color w:val="365F91" w:themeColor="accent1" w:themeShade="BF"/>
        <w:szCs w:val="16"/>
      </w:rPr>
      <w:t xml:space="preserve">I. MEMORIA. </w:t>
    </w:r>
    <w:r>
      <w:rPr>
        <w:b/>
        <w:color w:val="365F91" w:themeColor="accent1" w:themeShade="BF"/>
        <w:szCs w:val="16"/>
      </w:rPr>
      <w:t>4</w:t>
    </w:r>
    <w:r w:rsidRPr="008704AB">
      <w:rPr>
        <w:b/>
        <w:color w:val="365F91" w:themeColor="accent1" w:themeShade="BF"/>
        <w:szCs w:val="16"/>
      </w:rPr>
      <w:t xml:space="preserve"> </w:t>
    </w:r>
    <w:r>
      <w:rPr>
        <w:b/>
        <w:color w:val="548DD4" w:themeColor="text2" w:themeTint="99"/>
        <w:szCs w:val="16"/>
      </w:rPr>
      <w:t xml:space="preserve">MJ3 </w:t>
    </w:r>
    <w:r w:rsidRPr="00143B67">
      <w:rPr>
        <w:b/>
        <w:color w:val="365F91" w:themeColor="accent1" w:themeShade="BF"/>
        <w:szCs w:val="16"/>
      </w:rPr>
      <w:t>Seguridad de Utilización y accesibilidad</w:t>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t xml:space="preserve">       </w:t>
    </w:r>
    <w:r w:rsidRPr="00143B67">
      <w:rPr>
        <w:color w:val="365F91" w:themeColor="accent1" w:themeShade="BF"/>
      </w:rPr>
      <w:t xml:space="preserve">Página </w:t>
    </w:r>
    <w:r w:rsidRPr="00143B67">
      <w:rPr>
        <w:color w:val="365F91" w:themeColor="accent1" w:themeShade="BF"/>
      </w:rPr>
      <w:fldChar w:fldCharType="begin"/>
    </w:r>
    <w:r w:rsidRPr="00143B67">
      <w:rPr>
        <w:color w:val="365F91" w:themeColor="accent1" w:themeShade="BF"/>
      </w:rPr>
      <w:instrText xml:space="preserve"> PAGE \* MERGEFORMAT </w:instrText>
    </w:r>
    <w:r w:rsidRPr="00143B67">
      <w:rPr>
        <w:color w:val="365F91" w:themeColor="accent1" w:themeShade="BF"/>
      </w:rPr>
      <w:fldChar w:fldCharType="separate"/>
    </w:r>
    <w:r w:rsidR="00E25449">
      <w:rPr>
        <w:noProof/>
        <w:color w:val="365F91" w:themeColor="accent1" w:themeShade="BF"/>
      </w:rPr>
      <w:t>1</w:t>
    </w:r>
    <w:r w:rsidRPr="00143B67">
      <w:rPr>
        <w:color w:val="365F91" w:themeColor="accent1" w:themeShade="B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96A16" w14:textId="77777777" w:rsidR="001665BC" w:rsidRDefault="001665BC">
    <w:pPr>
      <w:pStyle w:val="Piedepgina"/>
      <w:tabs>
        <w:tab w:val="clear" w:pos="4252"/>
        <w:tab w:val="clear" w:pos="8504"/>
      </w:tabs>
      <w:jc w:val="right"/>
      <w:rPr>
        <w:rFonts w:cs="Arial"/>
        <w:sz w:val="16"/>
        <w:szCs w:val="16"/>
      </w:rPr>
    </w:pPr>
    <w:r>
      <w:rPr>
        <w:rFonts w:cs="Arial"/>
        <w:sz w:val="16"/>
        <w:szCs w:val="16"/>
      </w:rPr>
      <w:t>————————————————————————————————————————————————————————————</w:t>
    </w:r>
  </w:p>
  <w:p w14:paraId="7E879638" w14:textId="77777777" w:rsidR="001665BC" w:rsidRDefault="001665BC">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1665BC" w:rsidRDefault="001665BC"/>
  <w:p w14:paraId="7B875FE1" w14:textId="77777777" w:rsidR="001665BC" w:rsidRDefault="001665BC"/>
  <w:p w14:paraId="13762AFC" w14:textId="77777777" w:rsidR="001665BC" w:rsidRDefault="001665BC"/>
  <w:p w14:paraId="375BBCEB" w14:textId="77777777" w:rsidR="001665BC" w:rsidRDefault="001665BC"/>
  <w:p w14:paraId="2E12EFF4" w14:textId="77777777" w:rsidR="001665BC" w:rsidRDefault="001665BC"/>
  <w:p w14:paraId="3E4B7F52" w14:textId="77777777" w:rsidR="001665BC" w:rsidRDefault="001665BC"/>
  <w:p w14:paraId="4D7FE77B" w14:textId="77777777" w:rsidR="001665BC" w:rsidRDefault="001665B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0C3DA" w14:textId="77777777" w:rsidR="001665BC" w:rsidRDefault="001665BC">
      <w:r>
        <w:separator/>
      </w:r>
    </w:p>
  </w:footnote>
  <w:footnote w:type="continuationSeparator" w:id="0">
    <w:p w14:paraId="1CD12B3B" w14:textId="77777777" w:rsidR="001665BC" w:rsidRDefault="001665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CD6F1" w14:textId="77777777" w:rsidR="00C47280" w:rsidRDefault="00C47280" w:rsidP="00C47280">
    <w:pPr>
      <w:pStyle w:val="Encabezado"/>
      <w:ind w:left="709"/>
      <w:rPr>
        <w:rFonts w:cs="Arial"/>
        <w:sz w:val="16"/>
        <w:szCs w:val="16"/>
      </w:rPr>
    </w:pPr>
    <w:r>
      <w:rPr>
        <w:noProof/>
      </w:rPr>
      <w:drawing>
        <wp:anchor distT="0" distB="0" distL="114300" distR="114300" simplePos="0" relativeHeight="251658240" behindDoc="1" locked="0" layoutInCell="1" allowOverlap="1" wp14:anchorId="2D129410" wp14:editId="3CC6EAC7">
          <wp:simplePos x="0" y="0"/>
          <wp:positionH relativeFrom="column">
            <wp:posOffset>0</wp:posOffset>
          </wp:positionH>
          <wp:positionV relativeFrom="paragraph">
            <wp:posOffset>0</wp:posOffset>
          </wp:positionV>
          <wp:extent cx="277495" cy="25908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36CE8D61" w14:textId="77777777" w:rsidR="00C47280" w:rsidRDefault="00C47280" w:rsidP="00C47280">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3106D9DA" w14:textId="434382B5" w:rsidR="001665BC" w:rsidRDefault="001665BC" w:rsidP="00323598">
    <w:pPr>
      <w:pStyle w:val="Encabezado"/>
      <w:ind w:left="709"/>
      <w:rPr>
        <w:rFonts w:cs="Arial"/>
        <w:sz w:val="16"/>
        <w:szCs w:val="16"/>
      </w:rPr>
    </w:pPr>
  </w:p>
  <w:p w14:paraId="6EE04248" w14:textId="77777777" w:rsidR="001665BC" w:rsidRDefault="001665BC" w:rsidP="00143B67">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3CC64D0D" w14:textId="77777777" w:rsidR="001665BC" w:rsidRPr="00143B67" w:rsidRDefault="001665BC" w:rsidP="00143B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1665BC" w14:paraId="3E7C086C" w14:textId="77777777" w:rsidTr="005577E5">
      <w:trPr>
        <w:cantSplit/>
        <w:trHeight w:val="227"/>
      </w:trPr>
      <w:tc>
        <w:tcPr>
          <w:tcW w:w="1017" w:type="dxa"/>
          <w:vMerge w:val="restart"/>
        </w:tcPr>
        <w:p w14:paraId="2A1987E8" w14:textId="77777777" w:rsidR="001665BC" w:rsidRPr="00D5694B" w:rsidRDefault="001665BC"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70714638" wp14:editId="449FBD1E">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307F90FF" w14:textId="77777777" w:rsidR="001665BC" w:rsidRPr="00F92428" w:rsidRDefault="001665BC"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1665BC" w:rsidRDefault="001665BC" w:rsidP="003B46FC">
          <w:pPr>
            <w:pStyle w:val="Encabezado"/>
            <w:tabs>
              <w:tab w:val="left" w:pos="4860"/>
              <w:tab w:val="right" w:pos="8620"/>
            </w:tabs>
            <w:jc w:val="left"/>
            <w:rPr>
              <w:sz w:val="16"/>
              <w:szCs w:val="16"/>
            </w:rPr>
          </w:pPr>
        </w:p>
      </w:tc>
    </w:tr>
    <w:tr w:rsidR="001665BC" w14:paraId="453022D4" w14:textId="77777777" w:rsidTr="005577E5">
      <w:trPr>
        <w:cantSplit/>
        <w:trHeight w:val="227"/>
      </w:trPr>
      <w:tc>
        <w:tcPr>
          <w:tcW w:w="1017" w:type="dxa"/>
          <w:vMerge/>
        </w:tcPr>
        <w:p w14:paraId="375BDFEA" w14:textId="77777777" w:rsidR="001665BC" w:rsidRDefault="001665BC">
          <w:pPr>
            <w:pStyle w:val="Encabezado"/>
            <w:tabs>
              <w:tab w:val="clear" w:pos="4252"/>
              <w:tab w:val="clear" w:pos="8504"/>
            </w:tabs>
          </w:pPr>
        </w:p>
      </w:tc>
      <w:tc>
        <w:tcPr>
          <w:tcW w:w="8836" w:type="dxa"/>
        </w:tcPr>
        <w:p w14:paraId="5AA9F530" w14:textId="77777777" w:rsidR="001665BC" w:rsidRPr="004B7B5D" w:rsidRDefault="001665BC"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1665BC" w:rsidRDefault="001665BC" w:rsidP="00705190">
    <w:pPr>
      <w:pStyle w:val="Encabezado"/>
    </w:pPr>
  </w:p>
  <w:p w14:paraId="56621CB5" w14:textId="77777777" w:rsidR="001665BC" w:rsidRDefault="001665BC"/>
  <w:p w14:paraId="0CF43E06" w14:textId="77777777" w:rsidR="001665BC" w:rsidRDefault="001665BC"/>
  <w:p w14:paraId="10FC1FBC" w14:textId="77777777" w:rsidR="001665BC" w:rsidRDefault="001665BC"/>
  <w:p w14:paraId="335A2193" w14:textId="77777777" w:rsidR="001665BC" w:rsidRDefault="001665BC"/>
  <w:p w14:paraId="0D7A3FCF" w14:textId="77777777" w:rsidR="001665BC" w:rsidRDefault="001665BC"/>
  <w:p w14:paraId="64F7EB21" w14:textId="77777777" w:rsidR="001665BC" w:rsidRDefault="001665BC"/>
  <w:p w14:paraId="488397C4" w14:textId="77777777" w:rsidR="001665BC" w:rsidRDefault="001665B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2" w15:restartNumberingAfterBreak="0">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3" w15:restartNumberingAfterBreak="0">
    <w:nsid w:val="00141E3B"/>
    <w:multiLevelType w:val="multilevel"/>
    <w:tmpl w:val="DB34E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15:restartNumberingAfterBreak="0">
    <w:nsid w:val="02301F31"/>
    <w:multiLevelType w:val="hybridMultilevel"/>
    <w:tmpl w:val="96C22538"/>
    <w:lvl w:ilvl="0" w:tplc="0C0A000B">
      <w:numFmt w:val="bullet"/>
      <w:lvlText w:val=""/>
      <w:lvlJc w:val="left"/>
      <w:pPr>
        <w:ind w:left="720" w:hanging="360"/>
      </w:pPr>
      <w:rPr>
        <w:rFonts w:ascii="Wingdings" w:eastAsia="Times New Roman"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C4B45BA"/>
    <w:multiLevelType w:val="singleLevel"/>
    <w:tmpl w:val="3946BCE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8" w15:restartNumberingAfterBreak="0">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0EF03ACB"/>
    <w:multiLevelType w:val="singleLevel"/>
    <w:tmpl w:val="3946BC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C57A09"/>
    <w:multiLevelType w:val="singleLevel"/>
    <w:tmpl w:val="30FED12C"/>
    <w:lvl w:ilvl="0">
      <w:numFmt w:val="bullet"/>
      <w:lvlText w:val="-"/>
      <w:lvlJc w:val="left"/>
      <w:pPr>
        <w:tabs>
          <w:tab w:val="num" w:pos="360"/>
        </w:tabs>
        <w:ind w:left="360" w:hanging="360"/>
      </w:pPr>
      <w:rPr>
        <w:rFonts w:hint="default"/>
      </w:rPr>
    </w:lvl>
  </w:abstractNum>
  <w:abstractNum w:abstractNumId="11" w15:restartNumberingAfterBreak="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12" w15:restartNumberingAfterBreak="0">
    <w:nsid w:val="1D114969"/>
    <w:multiLevelType w:val="multilevel"/>
    <w:tmpl w:val="0782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46083F"/>
    <w:multiLevelType w:val="hybridMultilevel"/>
    <w:tmpl w:val="440608A8"/>
    <w:lvl w:ilvl="0" w:tplc="0C0A000B">
      <w:numFmt w:val="bullet"/>
      <w:lvlText w:val=""/>
      <w:lvlJc w:val="left"/>
      <w:pPr>
        <w:ind w:left="720" w:hanging="360"/>
      </w:pPr>
      <w:rPr>
        <w:rFonts w:ascii="Wingdings" w:eastAsia="Times New Roman"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7BF78AA"/>
    <w:multiLevelType w:val="multilevel"/>
    <w:tmpl w:val="B7188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6" w15:restartNumberingAfterBreak="0">
    <w:nsid w:val="2A843D54"/>
    <w:multiLevelType w:val="singleLevel"/>
    <w:tmpl w:val="0C0A000F"/>
    <w:lvl w:ilvl="0">
      <w:start w:val="1"/>
      <w:numFmt w:val="decimal"/>
      <w:lvlText w:val="%1."/>
      <w:lvlJc w:val="left"/>
      <w:pPr>
        <w:tabs>
          <w:tab w:val="num" w:pos="360"/>
        </w:tabs>
        <w:ind w:left="360" w:hanging="360"/>
      </w:pPr>
      <w:rPr>
        <w:rFonts w:hint="default"/>
      </w:rPr>
    </w:lvl>
  </w:abstractNum>
  <w:abstractNum w:abstractNumId="17" w15:restartNumberingAfterBreak="0">
    <w:nsid w:val="2DC0681E"/>
    <w:multiLevelType w:val="multilevel"/>
    <w:tmpl w:val="1904F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3226FC"/>
    <w:multiLevelType w:val="singleLevel"/>
    <w:tmpl w:val="0C0A0001"/>
    <w:lvl w:ilvl="0">
      <w:start w:val="1"/>
      <w:numFmt w:val="bullet"/>
      <w:lvlText w:val=""/>
      <w:lvlJc w:val="left"/>
      <w:pPr>
        <w:ind w:left="720" w:hanging="360"/>
      </w:pPr>
      <w:rPr>
        <w:rFonts w:ascii="Symbol" w:hAnsi="Symbol" w:hint="default"/>
      </w:rPr>
    </w:lvl>
  </w:abstractNum>
  <w:abstractNum w:abstractNumId="20" w15:restartNumberingAfterBreak="0">
    <w:nsid w:val="3143067A"/>
    <w:multiLevelType w:val="singleLevel"/>
    <w:tmpl w:val="30FED12C"/>
    <w:lvl w:ilvl="0">
      <w:numFmt w:val="bullet"/>
      <w:lvlText w:val="-"/>
      <w:lvlJc w:val="left"/>
      <w:pPr>
        <w:tabs>
          <w:tab w:val="num" w:pos="360"/>
        </w:tabs>
        <w:ind w:left="360" w:hanging="360"/>
      </w:pPr>
      <w:rPr>
        <w:rFonts w:hint="default"/>
      </w:rPr>
    </w:lvl>
  </w:abstractNum>
  <w:abstractNum w:abstractNumId="21" w15:restartNumberingAfterBreak="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22" w15:restartNumberingAfterBreak="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23" w15:restartNumberingAfterBreak="0">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15:restartNumberingAfterBreak="0">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4D044D06"/>
    <w:multiLevelType w:val="singleLevel"/>
    <w:tmpl w:val="0C0A000F"/>
    <w:lvl w:ilvl="0">
      <w:start w:val="1"/>
      <w:numFmt w:val="decimal"/>
      <w:lvlText w:val="%1."/>
      <w:lvlJc w:val="left"/>
      <w:pPr>
        <w:tabs>
          <w:tab w:val="num" w:pos="360"/>
        </w:tabs>
        <w:ind w:left="360" w:hanging="360"/>
      </w:pPr>
    </w:lvl>
  </w:abstractNum>
  <w:abstractNum w:abstractNumId="26" w15:restartNumberingAfterBreak="0">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27" w15:restartNumberingAfterBreak="0">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5A7A41B5"/>
    <w:multiLevelType w:val="singleLevel"/>
    <w:tmpl w:val="3946BCEC"/>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30" w15:restartNumberingAfterBreak="0">
    <w:nsid w:val="5D4B6109"/>
    <w:multiLevelType w:val="multilevel"/>
    <w:tmpl w:val="BD7CF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33" w15:restartNumberingAfterBreak="0">
    <w:nsid w:val="64B4198C"/>
    <w:multiLevelType w:val="multilevel"/>
    <w:tmpl w:val="9CA2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C712A2"/>
    <w:multiLevelType w:val="multilevel"/>
    <w:tmpl w:val="B18E0618"/>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decimal"/>
      <w:suff w:val="nothing"/>
      <w:lvlText w:val="%1.%2.%3.%4  "/>
      <w:lvlJc w:val="left"/>
      <w:pPr>
        <w:ind w:left="0" w:firstLine="0"/>
      </w:pPr>
      <w:rPr>
        <w:rFonts w:hint="default"/>
      </w:rPr>
    </w:lvl>
    <w:lvl w:ilvl="4">
      <w:start w:val="1"/>
      <w:numFmt w:val="decimal"/>
      <w:suff w:val="nothing"/>
      <w:lvlText w:val="%1.%2.%3.%4.%5  "/>
      <w:lvlJc w:val="left"/>
      <w:pPr>
        <w:ind w:left="0" w:firstLine="0"/>
      </w:pPr>
      <w:rPr>
        <w:rFonts w:hint="default"/>
      </w:rPr>
    </w:lvl>
    <w:lvl w:ilvl="5">
      <w:start w:val="1"/>
      <w:numFmt w:val="decimal"/>
      <w:lvlText w:val="%6"/>
      <w:lvlJc w:val="left"/>
      <w:pPr>
        <w:tabs>
          <w:tab w:val="num" w:pos="360"/>
        </w:tabs>
        <w:ind w:left="357" w:hanging="357"/>
      </w:pPr>
      <w:rPr>
        <w:rFonts w:hint="default"/>
      </w:rPr>
    </w:lvl>
    <w:lvl w:ilvl="6">
      <w:start w:val="1"/>
      <w:numFmt w:val="lowerLetter"/>
      <w:lvlText w:val="%7)"/>
      <w:lvlJc w:val="left"/>
      <w:pPr>
        <w:tabs>
          <w:tab w:val="num" w:pos="723"/>
        </w:tabs>
        <w:ind w:left="723" w:hanging="363"/>
      </w:pPr>
      <w:rPr>
        <w:rFonts w:hint="default"/>
      </w:rPr>
    </w:lvl>
    <w:lvl w:ilvl="7">
      <w:start w:val="1"/>
      <w:numFmt w:val="lowerRoman"/>
      <w:lvlText w:val="%8)"/>
      <w:lvlJc w:val="center"/>
      <w:pPr>
        <w:tabs>
          <w:tab w:val="num" w:pos="1080"/>
        </w:tabs>
        <w:ind w:left="1077" w:hanging="357"/>
      </w:pPr>
      <w:rPr>
        <w:rFonts w:hint="default"/>
      </w:rPr>
    </w:lvl>
    <w:lvl w:ilvl="8">
      <w:start w:val="1"/>
      <w:numFmt w:val="bullet"/>
      <w:lvlText w:val=""/>
      <w:lvlJc w:val="left"/>
      <w:pPr>
        <w:tabs>
          <w:tab w:val="num" w:pos="1440"/>
        </w:tabs>
        <w:ind w:left="1440" w:hanging="363"/>
      </w:pPr>
      <w:rPr>
        <w:rFonts w:ascii="Symbol" w:hAnsi="Symbol" w:hint="default"/>
      </w:rPr>
    </w:lvl>
  </w:abstractNum>
  <w:abstractNum w:abstractNumId="36" w15:restartNumberingAfterBreak="0">
    <w:nsid w:val="76E57B3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99470AA"/>
    <w:multiLevelType w:val="multilevel"/>
    <w:tmpl w:val="E9C4A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7"/>
  </w:num>
  <w:num w:numId="2">
    <w:abstractNumId w:val="39"/>
  </w:num>
  <w:num w:numId="3">
    <w:abstractNumId w:val="24"/>
  </w:num>
  <w:num w:numId="4">
    <w:abstractNumId w:val="26"/>
  </w:num>
  <w:num w:numId="5">
    <w:abstractNumId w:val="27"/>
  </w:num>
  <w:num w:numId="6">
    <w:abstractNumId w:val="38"/>
  </w:num>
  <w:num w:numId="7">
    <w:abstractNumId w:val="29"/>
  </w:num>
  <w:num w:numId="8">
    <w:abstractNumId w:val="4"/>
  </w:num>
  <w:num w:numId="9">
    <w:abstractNumId w:val="11"/>
  </w:num>
  <w:num w:numId="10">
    <w:abstractNumId w:val="15"/>
  </w:num>
  <w:num w:numId="11">
    <w:abstractNumId w:val="34"/>
  </w:num>
  <w:num w:numId="12">
    <w:abstractNumId w:val="18"/>
  </w:num>
  <w:num w:numId="13">
    <w:abstractNumId w:val="8"/>
  </w:num>
  <w:num w:numId="14">
    <w:abstractNumId w:val="32"/>
  </w:num>
  <w:num w:numId="15">
    <w:abstractNumId w:val="22"/>
  </w:num>
  <w:num w:numId="16">
    <w:abstractNumId w:val="23"/>
    <w:lvlOverride w:ilvl="0">
      <w:startOverride w:val="1"/>
    </w:lvlOverride>
  </w:num>
  <w:num w:numId="17">
    <w:abstractNumId w:val="21"/>
  </w:num>
  <w:num w:numId="18">
    <w:abstractNumId w:val="31"/>
  </w:num>
  <w:num w:numId="19">
    <w:abstractNumId w:val="10"/>
  </w:num>
  <w:num w:numId="20">
    <w:abstractNumId w:val="9"/>
  </w:num>
  <w:num w:numId="21">
    <w:abstractNumId w:val="36"/>
  </w:num>
  <w:num w:numId="22">
    <w:abstractNumId w:val="19"/>
  </w:num>
  <w:num w:numId="23">
    <w:abstractNumId w:val="28"/>
  </w:num>
  <w:num w:numId="24">
    <w:abstractNumId w:val="6"/>
  </w:num>
  <w:num w:numId="25">
    <w:abstractNumId w:val="20"/>
  </w:num>
  <w:num w:numId="26">
    <w:abstractNumId w:val="25"/>
  </w:num>
  <w:num w:numId="27">
    <w:abstractNumId w:val="16"/>
  </w:num>
  <w:num w:numId="28">
    <w:abstractNumId w:val="35"/>
  </w:num>
  <w:num w:numId="29">
    <w:abstractNumId w:val="13"/>
  </w:num>
  <w:num w:numId="30">
    <w:abstractNumId w:val="5"/>
  </w:num>
  <w:num w:numId="31">
    <w:abstractNumId w:val="30"/>
  </w:num>
  <w:num w:numId="32">
    <w:abstractNumId w:val="37"/>
  </w:num>
  <w:num w:numId="33">
    <w:abstractNumId w:val="12"/>
  </w:num>
  <w:num w:numId="34">
    <w:abstractNumId w:val="14"/>
  </w:num>
  <w:num w:numId="35">
    <w:abstractNumId w:val="17"/>
  </w:num>
  <w:num w:numId="36">
    <w:abstractNumId w:val="33"/>
  </w:num>
  <w:num w:numId="37">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3891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4C"/>
    <w:rsid w:val="00000F5B"/>
    <w:rsid w:val="0000281E"/>
    <w:rsid w:val="000033C8"/>
    <w:rsid w:val="00003F20"/>
    <w:rsid w:val="00005700"/>
    <w:rsid w:val="000059A9"/>
    <w:rsid w:val="00005DAA"/>
    <w:rsid w:val="00007B05"/>
    <w:rsid w:val="00013244"/>
    <w:rsid w:val="00015593"/>
    <w:rsid w:val="000178B6"/>
    <w:rsid w:val="000266C9"/>
    <w:rsid w:val="00031265"/>
    <w:rsid w:val="000338AE"/>
    <w:rsid w:val="00045F1D"/>
    <w:rsid w:val="0005205A"/>
    <w:rsid w:val="000532B7"/>
    <w:rsid w:val="000560FD"/>
    <w:rsid w:val="00060177"/>
    <w:rsid w:val="00061337"/>
    <w:rsid w:val="000701A8"/>
    <w:rsid w:val="0007096A"/>
    <w:rsid w:val="00073462"/>
    <w:rsid w:val="00075057"/>
    <w:rsid w:val="00077AFB"/>
    <w:rsid w:val="00077B26"/>
    <w:rsid w:val="0008427B"/>
    <w:rsid w:val="00084662"/>
    <w:rsid w:val="000863DB"/>
    <w:rsid w:val="00092C18"/>
    <w:rsid w:val="000A0EFE"/>
    <w:rsid w:val="000A4974"/>
    <w:rsid w:val="000A53AC"/>
    <w:rsid w:val="000A5AC9"/>
    <w:rsid w:val="000A5D50"/>
    <w:rsid w:val="000A6C3A"/>
    <w:rsid w:val="000A6E9A"/>
    <w:rsid w:val="000B0149"/>
    <w:rsid w:val="000B2292"/>
    <w:rsid w:val="000B451D"/>
    <w:rsid w:val="000B4D81"/>
    <w:rsid w:val="000B664C"/>
    <w:rsid w:val="000B68AF"/>
    <w:rsid w:val="000C0071"/>
    <w:rsid w:val="000C1156"/>
    <w:rsid w:val="000C1ABD"/>
    <w:rsid w:val="000E0616"/>
    <w:rsid w:val="000E3169"/>
    <w:rsid w:val="000E4021"/>
    <w:rsid w:val="000F05AF"/>
    <w:rsid w:val="000F0C0B"/>
    <w:rsid w:val="00101CEC"/>
    <w:rsid w:val="00110903"/>
    <w:rsid w:val="00115143"/>
    <w:rsid w:val="00117EBF"/>
    <w:rsid w:val="001221AB"/>
    <w:rsid w:val="001367C4"/>
    <w:rsid w:val="0014252F"/>
    <w:rsid w:val="00143A5A"/>
    <w:rsid w:val="00143B67"/>
    <w:rsid w:val="00153D46"/>
    <w:rsid w:val="001550D1"/>
    <w:rsid w:val="001608D5"/>
    <w:rsid w:val="00161B44"/>
    <w:rsid w:val="00165680"/>
    <w:rsid w:val="001665BC"/>
    <w:rsid w:val="00170635"/>
    <w:rsid w:val="00175734"/>
    <w:rsid w:val="0017644C"/>
    <w:rsid w:val="00180CCD"/>
    <w:rsid w:val="00191889"/>
    <w:rsid w:val="00193B2E"/>
    <w:rsid w:val="00194DBF"/>
    <w:rsid w:val="00196635"/>
    <w:rsid w:val="0019787E"/>
    <w:rsid w:val="001A4BB1"/>
    <w:rsid w:val="001B082A"/>
    <w:rsid w:val="001C04AD"/>
    <w:rsid w:val="001C24A7"/>
    <w:rsid w:val="001C40B2"/>
    <w:rsid w:val="001C6DCB"/>
    <w:rsid w:val="001D544F"/>
    <w:rsid w:val="001E3DEF"/>
    <w:rsid w:val="001E5FEB"/>
    <w:rsid w:val="001F2877"/>
    <w:rsid w:val="001F5E26"/>
    <w:rsid w:val="001F78BB"/>
    <w:rsid w:val="002042B7"/>
    <w:rsid w:val="002051D8"/>
    <w:rsid w:val="00206900"/>
    <w:rsid w:val="00206968"/>
    <w:rsid w:val="002073A5"/>
    <w:rsid w:val="00215752"/>
    <w:rsid w:val="00224382"/>
    <w:rsid w:val="0022464E"/>
    <w:rsid w:val="00224AE1"/>
    <w:rsid w:val="002250B8"/>
    <w:rsid w:val="00230F8C"/>
    <w:rsid w:val="002356C0"/>
    <w:rsid w:val="00236BC2"/>
    <w:rsid w:val="00237904"/>
    <w:rsid w:val="002400C7"/>
    <w:rsid w:val="00245054"/>
    <w:rsid w:val="00251AF5"/>
    <w:rsid w:val="00252499"/>
    <w:rsid w:val="002562DF"/>
    <w:rsid w:val="0026069B"/>
    <w:rsid w:val="002608E3"/>
    <w:rsid w:val="00263363"/>
    <w:rsid w:val="002663CF"/>
    <w:rsid w:val="00267689"/>
    <w:rsid w:val="00272C65"/>
    <w:rsid w:val="00273025"/>
    <w:rsid w:val="00287FF6"/>
    <w:rsid w:val="002924C7"/>
    <w:rsid w:val="00294C4A"/>
    <w:rsid w:val="002957D5"/>
    <w:rsid w:val="002A1469"/>
    <w:rsid w:val="002A1512"/>
    <w:rsid w:val="002A167F"/>
    <w:rsid w:val="002A23EF"/>
    <w:rsid w:val="002A5062"/>
    <w:rsid w:val="002B1EC4"/>
    <w:rsid w:val="002B4E13"/>
    <w:rsid w:val="002B791C"/>
    <w:rsid w:val="002C0758"/>
    <w:rsid w:val="002C18DD"/>
    <w:rsid w:val="002C3C3C"/>
    <w:rsid w:val="002C3FA9"/>
    <w:rsid w:val="002C5ECE"/>
    <w:rsid w:val="002C64F7"/>
    <w:rsid w:val="002C7E88"/>
    <w:rsid w:val="002D585A"/>
    <w:rsid w:val="002D5E6C"/>
    <w:rsid w:val="002E37A4"/>
    <w:rsid w:val="002E6FEB"/>
    <w:rsid w:val="002F7CB0"/>
    <w:rsid w:val="00305265"/>
    <w:rsid w:val="00307160"/>
    <w:rsid w:val="00307DB9"/>
    <w:rsid w:val="003132B4"/>
    <w:rsid w:val="00315B2D"/>
    <w:rsid w:val="003175FB"/>
    <w:rsid w:val="00320E70"/>
    <w:rsid w:val="00323598"/>
    <w:rsid w:val="0032362F"/>
    <w:rsid w:val="00324A3D"/>
    <w:rsid w:val="00324D81"/>
    <w:rsid w:val="00336572"/>
    <w:rsid w:val="003367BB"/>
    <w:rsid w:val="00336FBF"/>
    <w:rsid w:val="00342CF1"/>
    <w:rsid w:val="00344256"/>
    <w:rsid w:val="003456BD"/>
    <w:rsid w:val="00347206"/>
    <w:rsid w:val="00347B6C"/>
    <w:rsid w:val="00351B20"/>
    <w:rsid w:val="00353D7D"/>
    <w:rsid w:val="003624E8"/>
    <w:rsid w:val="003678B8"/>
    <w:rsid w:val="00382879"/>
    <w:rsid w:val="00384858"/>
    <w:rsid w:val="00387570"/>
    <w:rsid w:val="0039137D"/>
    <w:rsid w:val="0039335C"/>
    <w:rsid w:val="00396E52"/>
    <w:rsid w:val="003A0D96"/>
    <w:rsid w:val="003A0E73"/>
    <w:rsid w:val="003A18E1"/>
    <w:rsid w:val="003A28B4"/>
    <w:rsid w:val="003A2D7E"/>
    <w:rsid w:val="003A49BF"/>
    <w:rsid w:val="003B3F2C"/>
    <w:rsid w:val="003B4059"/>
    <w:rsid w:val="003B46FC"/>
    <w:rsid w:val="003C7287"/>
    <w:rsid w:val="003D44D6"/>
    <w:rsid w:val="003E42ED"/>
    <w:rsid w:val="003F3C7B"/>
    <w:rsid w:val="003F41E7"/>
    <w:rsid w:val="00402600"/>
    <w:rsid w:val="00405F80"/>
    <w:rsid w:val="00410051"/>
    <w:rsid w:val="0041027D"/>
    <w:rsid w:val="004103F0"/>
    <w:rsid w:val="00412ECF"/>
    <w:rsid w:val="00415A69"/>
    <w:rsid w:val="00415AD6"/>
    <w:rsid w:val="00424A88"/>
    <w:rsid w:val="00425560"/>
    <w:rsid w:val="0042711D"/>
    <w:rsid w:val="004318C4"/>
    <w:rsid w:val="0043276C"/>
    <w:rsid w:val="00436E6C"/>
    <w:rsid w:val="00440EA1"/>
    <w:rsid w:val="00442606"/>
    <w:rsid w:val="00443538"/>
    <w:rsid w:val="00454D2E"/>
    <w:rsid w:val="00460885"/>
    <w:rsid w:val="00461420"/>
    <w:rsid w:val="00466305"/>
    <w:rsid w:val="004734E4"/>
    <w:rsid w:val="0048013D"/>
    <w:rsid w:val="004815A6"/>
    <w:rsid w:val="00493DB8"/>
    <w:rsid w:val="00496AB8"/>
    <w:rsid w:val="004A1013"/>
    <w:rsid w:val="004A1BF3"/>
    <w:rsid w:val="004A38DC"/>
    <w:rsid w:val="004A76A4"/>
    <w:rsid w:val="004B3515"/>
    <w:rsid w:val="004B7B5D"/>
    <w:rsid w:val="004C0F83"/>
    <w:rsid w:val="004D4F33"/>
    <w:rsid w:val="004D676D"/>
    <w:rsid w:val="004E5C7F"/>
    <w:rsid w:val="004E7088"/>
    <w:rsid w:val="004E71CA"/>
    <w:rsid w:val="004F34C1"/>
    <w:rsid w:val="00501705"/>
    <w:rsid w:val="00503658"/>
    <w:rsid w:val="00503D97"/>
    <w:rsid w:val="005055B1"/>
    <w:rsid w:val="00511A90"/>
    <w:rsid w:val="00517961"/>
    <w:rsid w:val="005230C3"/>
    <w:rsid w:val="0052392C"/>
    <w:rsid w:val="00525310"/>
    <w:rsid w:val="00530C6D"/>
    <w:rsid w:val="00533D85"/>
    <w:rsid w:val="005450C3"/>
    <w:rsid w:val="00546BA0"/>
    <w:rsid w:val="00550D7B"/>
    <w:rsid w:val="0055774C"/>
    <w:rsid w:val="005577E5"/>
    <w:rsid w:val="00557946"/>
    <w:rsid w:val="00570172"/>
    <w:rsid w:val="00574D74"/>
    <w:rsid w:val="00574E63"/>
    <w:rsid w:val="005768E2"/>
    <w:rsid w:val="005770D6"/>
    <w:rsid w:val="00583611"/>
    <w:rsid w:val="00592839"/>
    <w:rsid w:val="00594321"/>
    <w:rsid w:val="00596A3F"/>
    <w:rsid w:val="005A0B13"/>
    <w:rsid w:val="005A247D"/>
    <w:rsid w:val="005A367F"/>
    <w:rsid w:val="005A5E27"/>
    <w:rsid w:val="005A73C7"/>
    <w:rsid w:val="005B20F7"/>
    <w:rsid w:val="005B4AEE"/>
    <w:rsid w:val="005B709D"/>
    <w:rsid w:val="005C27BC"/>
    <w:rsid w:val="005C66A8"/>
    <w:rsid w:val="005D69F1"/>
    <w:rsid w:val="005D772B"/>
    <w:rsid w:val="005E1048"/>
    <w:rsid w:val="005E35F2"/>
    <w:rsid w:val="005E3AA7"/>
    <w:rsid w:val="005E4B7D"/>
    <w:rsid w:val="005E6494"/>
    <w:rsid w:val="005E7DF8"/>
    <w:rsid w:val="005F5B3F"/>
    <w:rsid w:val="00610964"/>
    <w:rsid w:val="00612878"/>
    <w:rsid w:val="006218AC"/>
    <w:rsid w:val="00632C25"/>
    <w:rsid w:val="00636272"/>
    <w:rsid w:val="00646896"/>
    <w:rsid w:val="00647884"/>
    <w:rsid w:val="006540F7"/>
    <w:rsid w:val="0066155E"/>
    <w:rsid w:val="006670AF"/>
    <w:rsid w:val="00680265"/>
    <w:rsid w:val="00681232"/>
    <w:rsid w:val="00693E7A"/>
    <w:rsid w:val="006A20F7"/>
    <w:rsid w:val="006B0A16"/>
    <w:rsid w:val="006B11EE"/>
    <w:rsid w:val="006B19AB"/>
    <w:rsid w:val="006B3309"/>
    <w:rsid w:val="006B349D"/>
    <w:rsid w:val="006B3A2A"/>
    <w:rsid w:val="006B5BFD"/>
    <w:rsid w:val="006C0AD2"/>
    <w:rsid w:val="006C1464"/>
    <w:rsid w:val="006C5F3D"/>
    <w:rsid w:val="006D166C"/>
    <w:rsid w:val="006D1D51"/>
    <w:rsid w:val="006D2D1D"/>
    <w:rsid w:val="006E05B8"/>
    <w:rsid w:val="006F1F37"/>
    <w:rsid w:val="006F341E"/>
    <w:rsid w:val="006F5BD4"/>
    <w:rsid w:val="00702DFA"/>
    <w:rsid w:val="00704044"/>
    <w:rsid w:val="00705190"/>
    <w:rsid w:val="00711552"/>
    <w:rsid w:val="00713A70"/>
    <w:rsid w:val="0071448C"/>
    <w:rsid w:val="007315EC"/>
    <w:rsid w:val="00733854"/>
    <w:rsid w:val="007340F8"/>
    <w:rsid w:val="00737ED5"/>
    <w:rsid w:val="0074072B"/>
    <w:rsid w:val="007472D1"/>
    <w:rsid w:val="007527ED"/>
    <w:rsid w:val="00752AD8"/>
    <w:rsid w:val="007640B2"/>
    <w:rsid w:val="00765CDE"/>
    <w:rsid w:val="00767334"/>
    <w:rsid w:val="0076769A"/>
    <w:rsid w:val="0077004B"/>
    <w:rsid w:val="0077383F"/>
    <w:rsid w:val="0077707F"/>
    <w:rsid w:val="007933F1"/>
    <w:rsid w:val="0079707A"/>
    <w:rsid w:val="007A2522"/>
    <w:rsid w:val="007A5AF6"/>
    <w:rsid w:val="007A5FC8"/>
    <w:rsid w:val="007A7091"/>
    <w:rsid w:val="007B1F79"/>
    <w:rsid w:val="007C1913"/>
    <w:rsid w:val="007C3E28"/>
    <w:rsid w:val="007C4C18"/>
    <w:rsid w:val="007C7DAF"/>
    <w:rsid w:val="007D1293"/>
    <w:rsid w:val="007D6C1A"/>
    <w:rsid w:val="007E4F21"/>
    <w:rsid w:val="007E5C9F"/>
    <w:rsid w:val="007E5F4C"/>
    <w:rsid w:val="007E6CAF"/>
    <w:rsid w:val="007F031F"/>
    <w:rsid w:val="007F23E8"/>
    <w:rsid w:val="007F712B"/>
    <w:rsid w:val="007F7523"/>
    <w:rsid w:val="007F7965"/>
    <w:rsid w:val="0080162D"/>
    <w:rsid w:val="00810DC7"/>
    <w:rsid w:val="008110E2"/>
    <w:rsid w:val="0081648A"/>
    <w:rsid w:val="00817521"/>
    <w:rsid w:val="00817A0F"/>
    <w:rsid w:val="008243A1"/>
    <w:rsid w:val="0083139F"/>
    <w:rsid w:val="0083148D"/>
    <w:rsid w:val="00831735"/>
    <w:rsid w:val="00833B3B"/>
    <w:rsid w:val="008470D9"/>
    <w:rsid w:val="008538B7"/>
    <w:rsid w:val="00864344"/>
    <w:rsid w:val="0086761D"/>
    <w:rsid w:val="008678DA"/>
    <w:rsid w:val="00872238"/>
    <w:rsid w:val="00877BE3"/>
    <w:rsid w:val="00882D3E"/>
    <w:rsid w:val="008872EE"/>
    <w:rsid w:val="00891047"/>
    <w:rsid w:val="0089618A"/>
    <w:rsid w:val="00896A4C"/>
    <w:rsid w:val="008A2B91"/>
    <w:rsid w:val="008A2D11"/>
    <w:rsid w:val="008A63C5"/>
    <w:rsid w:val="008A6C61"/>
    <w:rsid w:val="008A785E"/>
    <w:rsid w:val="008B366C"/>
    <w:rsid w:val="008B4A6E"/>
    <w:rsid w:val="008C273C"/>
    <w:rsid w:val="008D1B65"/>
    <w:rsid w:val="008E070B"/>
    <w:rsid w:val="008E074D"/>
    <w:rsid w:val="008E1A0A"/>
    <w:rsid w:val="008F0800"/>
    <w:rsid w:val="008F1A4A"/>
    <w:rsid w:val="008F33E2"/>
    <w:rsid w:val="00906D77"/>
    <w:rsid w:val="009078B7"/>
    <w:rsid w:val="00934F36"/>
    <w:rsid w:val="0093526F"/>
    <w:rsid w:val="00940306"/>
    <w:rsid w:val="00942464"/>
    <w:rsid w:val="009456C8"/>
    <w:rsid w:val="009467E8"/>
    <w:rsid w:val="00946C51"/>
    <w:rsid w:val="00954960"/>
    <w:rsid w:val="00960AB2"/>
    <w:rsid w:val="00962A26"/>
    <w:rsid w:val="009636B3"/>
    <w:rsid w:val="00972533"/>
    <w:rsid w:val="00972EB9"/>
    <w:rsid w:val="009749D6"/>
    <w:rsid w:val="00991D6E"/>
    <w:rsid w:val="00991DFA"/>
    <w:rsid w:val="009A4C3A"/>
    <w:rsid w:val="009A51CB"/>
    <w:rsid w:val="009A5385"/>
    <w:rsid w:val="009A64EA"/>
    <w:rsid w:val="009A7C09"/>
    <w:rsid w:val="009B3A8C"/>
    <w:rsid w:val="009B3DE3"/>
    <w:rsid w:val="009B4B0A"/>
    <w:rsid w:val="009B5466"/>
    <w:rsid w:val="009B5899"/>
    <w:rsid w:val="009B7212"/>
    <w:rsid w:val="009C26CE"/>
    <w:rsid w:val="009C3D6F"/>
    <w:rsid w:val="009C6C3A"/>
    <w:rsid w:val="009C6DA9"/>
    <w:rsid w:val="009D052A"/>
    <w:rsid w:val="009D1B73"/>
    <w:rsid w:val="009E23BC"/>
    <w:rsid w:val="00A03949"/>
    <w:rsid w:val="00A135C4"/>
    <w:rsid w:val="00A14820"/>
    <w:rsid w:val="00A1782D"/>
    <w:rsid w:val="00A17E20"/>
    <w:rsid w:val="00A2038E"/>
    <w:rsid w:val="00A20CCC"/>
    <w:rsid w:val="00A253BE"/>
    <w:rsid w:val="00A2655A"/>
    <w:rsid w:val="00A34DEE"/>
    <w:rsid w:val="00A37E49"/>
    <w:rsid w:val="00A42470"/>
    <w:rsid w:val="00A4353B"/>
    <w:rsid w:val="00A46120"/>
    <w:rsid w:val="00A46201"/>
    <w:rsid w:val="00A51F8D"/>
    <w:rsid w:val="00A56196"/>
    <w:rsid w:val="00A60372"/>
    <w:rsid w:val="00A63907"/>
    <w:rsid w:val="00A65580"/>
    <w:rsid w:val="00A66335"/>
    <w:rsid w:val="00A72D1E"/>
    <w:rsid w:val="00A745F2"/>
    <w:rsid w:val="00A75E29"/>
    <w:rsid w:val="00A771D1"/>
    <w:rsid w:val="00A87463"/>
    <w:rsid w:val="00AA3BD3"/>
    <w:rsid w:val="00AB06AD"/>
    <w:rsid w:val="00AB092B"/>
    <w:rsid w:val="00AB12BC"/>
    <w:rsid w:val="00AB17D6"/>
    <w:rsid w:val="00AB313E"/>
    <w:rsid w:val="00AB6399"/>
    <w:rsid w:val="00AC0160"/>
    <w:rsid w:val="00AC3F95"/>
    <w:rsid w:val="00AC5960"/>
    <w:rsid w:val="00AC5D7A"/>
    <w:rsid w:val="00AC6570"/>
    <w:rsid w:val="00AC6A31"/>
    <w:rsid w:val="00AD1863"/>
    <w:rsid w:val="00AD22C7"/>
    <w:rsid w:val="00AD4C0D"/>
    <w:rsid w:val="00AE0C3B"/>
    <w:rsid w:val="00AE1305"/>
    <w:rsid w:val="00AE32C5"/>
    <w:rsid w:val="00AF0500"/>
    <w:rsid w:val="00AF1E0B"/>
    <w:rsid w:val="00AF7431"/>
    <w:rsid w:val="00B02E97"/>
    <w:rsid w:val="00B102C0"/>
    <w:rsid w:val="00B12D08"/>
    <w:rsid w:val="00B241F5"/>
    <w:rsid w:val="00B27B22"/>
    <w:rsid w:val="00B42AA8"/>
    <w:rsid w:val="00B45E73"/>
    <w:rsid w:val="00B46D8E"/>
    <w:rsid w:val="00B46ECE"/>
    <w:rsid w:val="00B5205A"/>
    <w:rsid w:val="00B52988"/>
    <w:rsid w:val="00B57C79"/>
    <w:rsid w:val="00B62BCC"/>
    <w:rsid w:val="00B65545"/>
    <w:rsid w:val="00B722A7"/>
    <w:rsid w:val="00B73B8B"/>
    <w:rsid w:val="00B8080C"/>
    <w:rsid w:val="00B82D9E"/>
    <w:rsid w:val="00B9510B"/>
    <w:rsid w:val="00BA1A1A"/>
    <w:rsid w:val="00BA4E87"/>
    <w:rsid w:val="00BB2F58"/>
    <w:rsid w:val="00BB326E"/>
    <w:rsid w:val="00BB3D77"/>
    <w:rsid w:val="00BC07A2"/>
    <w:rsid w:val="00BC1619"/>
    <w:rsid w:val="00BC6216"/>
    <w:rsid w:val="00BD20F1"/>
    <w:rsid w:val="00BD4C54"/>
    <w:rsid w:val="00BD78EC"/>
    <w:rsid w:val="00BE07AE"/>
    <w:rsid w:val="00BE5113"/>
    <w:rsid w:val="00BE6332"/>
    <w:rsid w:val="00BF6CEC"/>
    <w:rsid w:val="00BF78A0"/>
    <w:rsid w:val="00C014DA"/>
    <w:rsid w:val="00C0355A"/>
    <w:rsid w:val="00C03E8C"/>
    <w:rsid w:val="00C06D29"/>
    <w:rsid w:val="00C10A7F"/>
    <w:rsid w:val="00C116EB"/>
    <w:rsid w:val="00C13636"/>
    <w:rsid w:val="00C2032C"/>
    <w:rsid w:val="00C2254F"/>
    <w:rsid w:val="00C30E72"/>
    <w:rsid w:val="00C31A6B"/>
    <w:rsid w:val="00C40EF7"/>
    <w:rsid w:val="00C47280"/>
    <w:rsid w:val="00C50AF5"/>
    <w:rsid w:val="00C51AC0"/>
    <w:rsid w:val="00C54C73"/>
    <w:rsid w:val="00C64989"/>
    <w:rsid w:val="00C70270"/>
    <w:rsid w:val="00C74513"/>
    <w:rsid w:val="00C80B9C"/>
    <w:rsid w:val="00C86FDD"/>
    <w:rsid w:val="00C87599"/>
    <w:rsid w:val="00C91497"/>
    <w:rsid w:val="00C91BA4"/>
    <w:rsid w:val="00C920D8"/>
    <w:rsid w:val="00C95C9E"/>
    <w:rsid w:val="00CA2F84"/>
    <w:rsid w:val="00CB020E"/>
    <w:rsid w:val="00CB5A66"/>
    <w:rsid w:val="00CC05A2"/>
    <w:rsid w:val="00CC7E18"/>
    <w:rsid w:val="00CD02E5"/>
    <w:rsid w:val="00CD2FFF"/>
    <w:rsid w:val="00CD5F66"/>
    <w:rsid w:val="00CE0538"/>
    <w:rsid w:val="00CE174E"/>
    <w:rsid w:val="00CE26CD"/>
    <w:rsid w:val="00CE3575"/>
    <w:rsid w:val="00CF13AA"/>
    <w:rsid w:val="00CF2EA1"/>
    <w:rsid w:val="00CF50CA"/>
    <w:rsid w:val="00D03483"/>
    <w:rsid w:val="00D04C90"/>
    <w:rsid w:val="00D05677"/>
    <w:rsid w:val="00D1038D"/>
    <w:rsid w:val="00D10D60"/>
    <w:rsid w:val="00D152FB"/>
    <w:rsid w:val="00D15C24"/>
    <w:rsid w:val="00D17BE7"/>
    <w:rsid w:val="00D36E60"/>
    <w:rsid w:val="00D423E0"/>
    <w:rsid w:val="00D45012"/>
    <w:rsid w:val="00D4657C"/>
    <w:rsid w:val="00D47778"/>
    <w:rsid w:val="00D531BB"/>
    <w:rsid w:val="00D53935"/>
    <w:rsid w:val="00D556A5"/>
    <w:rsid w:val="00D5694B"/>
    <w:rsid w:val="00D70A64"/>
    <w:rsid w:val="00D74E71"/>
    <w:rsid w:val="00D8782C"/>
    <w:rsid w:val="00D91F47"/>
    <w:rsid w:val="00D9277E"/>
    <w:rsid w:val="00D949E9"/>
    <w:rsid w:val="00DA28BD"/>
    <w:rsid w:val="00DB2259"/>
    <w:rsid w:val="00DB2A5E"/>
    <w:rsid w:val="00DB5D70"/>
    <w:rsid w:val="00DC12E7"/>
    <w:rsid w:val="00DC2BB0"/>
    <w:rsid w:val="00DC57FD"/>
    <w:rsid w:val="00DD2714"/>
    <w:rsid w:val="00DD3B6D"/>
    <w:rsid w:val="00DD3EA6"/>
    <w:rsid w:val="00DD5254"/>
    <w:rsid w:val="00DE0DED"/>
    <w:rsid w:val="00DE306D"/>
    <w:rsid w:val="00DE50FB"/>
    <w:rsid w:val="00DE62B2"/>
    <w:rsid w:val="00DF5E7F"/>
    <w:rsid w:val="00E028AE"/>
    <w:rsid w:val="00E04B54"/>
    <w:rsid w:val="00E15141"/>
    <w:rsid w:val="00E170D9"/>
    <w:rsid w:val="00E24998"/>
    <w:rsid w:val="00E25449"/>
    <w:rsid w:val="00E26BA9"/>
    <w:rsid w:val="00E27158"/>
    <w:rsid w:val="00E321CB"/>
    <w:rsid w:val="00E339E6"/>
    <w:rsid w:val="00E3415F"/>
    <w:rsid w:val="00E357A6"/>
    <w:rsid w:val="00E375F3"/>
    <w:rsid w:val="00E41D67"/>
    <w:rsid w:val="00E46524"/>
    <w:rsid w:val="00E550B7"/>
    <w:rsid w:val="00E60166"/>
    <w:rsid w:val="00E6214E"/>
    <w:rsid w:val="00E64D99"/>
    <w:rsid w:val="00E65EC8"/>
    <w:rsid w:val="00E67AEF"/>
    <w:rsid w:val="00E749C2"/>
    <w:rsid w:val="00E75AAD"/>
    <w:rsid w:val="00E75AE1"/>
    <w:rsid w:val="00E77899"/>
    <w:rsid w:val="00E83620"/>
    <w:rsid w:val="00E83DF5"/>
    <w:rsid w:val="00E85207"/>
    <w:rsid w:val="00E8626E"/>
    <w:rsid w:val="00E9166B"/>
    <w:rsid w:val="00EA43D2"/>
    <w:rsid w:val="00EA5771"/>
    <w:rsid w:val="00EB4804"/>
    <w:rsid w:val="00EB7F08"/>
    <w:rsid w:val="00EE2E62"/>
    <w:rsid w:val="00EE57E4"/>
    <w:rsid w:val="00EE7A9B"/>
    <w:rsid w:val="00EF0C69"/>
    <w:rsid w:val="00EF7735"/>
    <w:rsid w:val="00F011AE"/>
    <w:rsid w:val="00F108D3"/>
    <w:rsid w:val="00F10F7B"/>
    <w:rsid w:val="00F13172"/>
    <w:rsid w:val="00F158E4"/>
    <w:rsid w:val="00F21B56"/>
    <w:rsid w:val="00F220EA"/>
    <w:rsid w:val="00F23850"/>
    <w:rsid w:val="00F26563"/>
    <w:rsid w:val="00F27D6E"/>
    <w:rsid w:val="00F30F55"/>
    <w:rsid w:val="00F3296E"/>
    <w:rsid w:val="00F43D57"/>
    <w:rsid w:val="00F43DA5"/>
    <w:rsid w:val="00F449C4"/>
    <w:rsid w:val="00F4618B"/>
    <w:rsid w:val="00F470A3"/>
    <w:rsid w:val="00F57E08"/>
    <w:rsid w:val="00F6691C"/>
    <w:rsid w:val="00F704C7"/>
    <w:rsid w:val="00F716C0"/>
    <w:rsid w:val="00F72BDD"/>
    <w:rsid w:val="00F775A2"/>
    <w:rsid w:val="00F77791"/>
    <w:rsid w:val="00F809FB"/>
    <w:rsid w:val="00F81A39"/>
    <w:rsid w:val="00F8205B"/>
    <w:rsid w:val="00F8519A"/>
    <w:rsid w:val="00F9148E"/>
    <w:rsid w:val="00F92428"/>
    <w:rsid w:val="00F92AF9"/>
    <w:rsid w:val="00F9409F"/>
    <w:rsid w:val="00FA0A57"/>
    <w:rsid w:val="00FA559F"/>
    <w:rsid w:val="00FA7708"/>
    <w:rsid w:val="00FB2D03"/>
    <w:rsid w:val="00FB6E8E"/>
    <w:rsid w:val="00FC4A4C"/>
    <w:rsid w:val="00FC7D14"/>
    <w:rsid w:val="00FD607B"/>
    <w:rsid w:val="00FD7E75"/>
    <w:rsid w:val="00FE3738"/>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558ECBF0"/>
  <w15:docId w15:val="{8D2FE477-0542-406C-A73F-0D1FDD5BD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uiPriority w:val="99"/>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uiPriority w:val="99"/>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3"/>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4"/>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5"/>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6"/>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7"/>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8"/>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9"/>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0"/>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1"/>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2"/>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2"/>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3"/>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4"/>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6"/>
      </w:numPr>
    </w:pPr>
    <w:rPr>
      <w:sz w:val="20"/>
      <w:szCs w:val="20"/>
    </w:rPr>
  </w:style>
  <w:style w:type="paragraph" w:customStyle="1" w:styleId="Notapietablafigura">
    <w:name w:val="Nota pie tabla/figura"/>
    <w:basedOn w:val="Ttulo5CTE"/>
    <w:rsid w:val="00B46ECE"/>
    <w:pPr>
      <w:keepNext/>
      <w:numPr>
        <w:numId w:val="15"/>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uiPriority w:val="1"/>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17"/>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18"/>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18"/>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4">
    <w:name w:val="4"/>
    <w:rsid w:val="00A63907"/>
    <w:pPr>
      <w:overflowPunct w:val="0"/>
      <w:autoSpaceDE w:val="0"/>
      <w:autoSpaceDN w:val="0"/>
      <w:adjustRightInd w:val="0"/>
      <w:textAlignment w:val="baseline"/>
    </w:pPr>
    <w:rPr>
      <w:lang w:val="es-ES_tradnl"/>
    </w:rPr>
  </w:style>
  <w:style w:type="paragraph" w:customStyle="1" w:styleId="3">
    <w:name w:val="3"/>
    <w:basedOn w:val="Normal"/>
    <w:next w:val="Sangradetextonormal"/>
    <w:rsid w:val="00A63907"/>
    <w:pPr>
      <w:widowControl w:val="0"/>
      <w:spacing w:line="480" w:lineRule="auto"/>
      <w:ind w:left="720"/>
    </w:pPr>
    <w:rPr>
      <w:rFonts w:cs="Tahoma"/>
      <w:sz w:val="24"/>
      <w:szCs w:val="20"/>
      <w:lang w:val="es-ES_tradnl"/>
    </w:rPr>
  </w:style>
  <w:style w:type="paragraph" w:customStyle="1" w:styleId="menusuperior">
    <w:name w:val="menusuperior"/>
    <w:basedOn w:val="Normal"/>
    <w:rsid w:val="00A63907"/>
    <w:pPr>
      <w:spacing w:before="100" w:beforeAutospacing="1" w:after="100" w:afterAutospacing="1"/>
      <w:jc w:val="left"/>
    </w:pPr>
    <w:rPr>
      <w:rFonts w:cs="Arial"/>
      <w:color w:val="847F7C"/>
      <w:sz w:val="15"/>
      <w:szCs w:val="15"/>
    </w:rPr>
  </w:style>
  <w:style w:type="paragraph" w:styleId="z-Principiodelformulario">
    <w:name w:val="HTML Top of Form"/>
    <w:basedOn w:val="Normal"/>
    <w:next w:val="Normal"/>
    <w:link w:val="z-PrincipiodelformularioCar"/>
    <w:hidden/>
    <w:rsid w:val="00A63907"/>
    <w:pPr>
      <w:pBdr>
        <w:bottom w:val="single" w:sz="6" w:space="1" w:color="auto"/>
      </w:pBdr>
      <w:jc w:val="center"/>
    </w:pPr>
    <w:rPr>
      <w:rFonts w:cs="Arial"/>
      <w:vanish/>
      <w:sz w:val="16"/>
      <w:szCs w:val="16"/>
    </w:rPr>
  </w:style>
  <w:style w:type="character" w:customStyle="1" w:styleId="z-PrincipiodelformularioCar">
    <w:name w:val="z-Principio del formulario Car"/>
    <w:basedOn w:val="Fuentedeprrafopredeter"/>
    <w:link w:val="z-Principiodelformulario"/>
    <w:rsid w:val="00A63907"/>
    <w:rPr>
      <w:rFonts w:ascii="Arial" w:hAnsi="Arial" w:cs="Arial"/>
      <w:vanish/>
      <w:sz w:val="16"/>
      <w:szCs w:val="16"/>
    </w:rPr>
  </w:style>
  <w:style w:type="character" w:customStyle="1" w:styleId="oiparialnegrofondo1">
    <w:name w:val="oiparialnegrofondo1"/>
    <w:rsid w:val="00A63907"/>
    <w:rPr>
      <w:rFonts w:ascii="Arial" w:hAnsi="Arial" w:cs="Arial" w:hint="default"/>
      <w:color w:val="000000"/>
      <w:sz w:val="17"/>
      <w:szCs w:val="17"/>
      <w:shd w:val="clear" w:color="auto" w:fill="E8E8E8"/>
    </w:rPr>
  </w:style>
  <w:style w:type="paragraph" w:styleId="z-Finaldelformulario">
    <w:name w:val="HTML Bottom of Form"/>
    <w:basedOn w:val="Normal"/>
    <w:next w:val="Normal"/>
    <w:link w:val="z-FinaldelformularioCar"/>
    <w:hidden/>
    <w:rsid w:val="00A63907"/>
    <w:pPr>
      <w:pBdr>
        <w:top w:val="single" w:sz="6" w:space="1" w:color="auto"/>
      </w:pBdr>
      <w:jc w:val="center"/>
    </w:pPr>
    <w:rPr>
      <w:rFonts w:cs="Arial"/>
      <w:vanish/>
      <w:sz w:val="16"/>
      <w:szCs w:val="16"/>
    </w:rPr>
  </w:style>
  <w:style w:type="character" w:customStyle="1" w:styleId="z-FinaldelformularioCar">
    <w:name w:val="z-Final del formulario Car"/>
    <w:basedOn w:val="Fuentedeprrafopredeter"/>
    <w:link w:val="z-Finaldelformulario"/>
    <w:rsid w:val="00A63907"/>
    <w:rPr>
      <w:rFonts w:ascii="Arial" w:hAnsi="Arial" w:cs="Arial"/>
      <w:vanish/>
      <w:sz w:val="16"/>
      <w:szCs w:val="16"/>
    </w:rPr>
  </w:style>
  <w:style w:type="paragraph" w:customStyle="1" w:styleId="Estndar">
    <w:name w:val="Estándar"/>
    <w:basedOn w:val="Normal"/>
    <w:rsid w:val="00A63907"/>
    <w:pPr>
      <w:jc w:val="left"/>
    </w:pPr>
    <w:rPr>
      <w:rFonts w:ascii="Swis721 Lt BT" w:hAnsi="Swis721 Lt BT"/>
      <w:sz w:val="20"/>
      <w:lang w:val="es-ES_tradnl"/>
    </w:rPr>
  </w:style>
  <w:style w:type="paragraph" w:customStyle="1" w:styleId="Textotabla">
    <w:name w:val="Texto tabla"/>
    <w:basedOn w:val="Normal"/>
    <w:rsid w:val="00A63907"/>
    <w:rPr>
      <w:rFonts w:cs="Arial"/>
      <w:spacing w:val="-5"/>
      <w:sz w:val="20"/>
      <w:szCs w:val="20"/>
    </w:rPr>
  </w:style>
  <w:style w:type="paragraph" w:customStyle="1" w:styleId="bodytext">
    <w:name w:val="bodytext"/>
    <w:basedOn w:val="Normal"/>
    <w:rsid w:val="00A63907"/>
    <w:pPr>
      <w:spacing w:before="100" w:beforeAutospacing="1" w:after="100" w:afterAutospacing="1"/>
      <w:jc w:val="left"/>
    </w:pPr>
    <w:rPr>
      <w:rFonts w:ascii="Times New Roman" w:hAnsi="Times New Roman"/>
      <w:sz w:val="24"/>
    </w:rPr>
  </w:style>
  <w:style w:type="paragraph" w:customStyle="1" w:styleId="xl25">
    <w:name w:val="xl25"/>
    <w:basedOn w:val="Normal"/>
    <w:rsid w:val="00A63907"/>
    <w:pPr>
      <w:spacing w:before="100" w:beforeAutospacing="1" w:after="100" w:afterAutospacing="1"/>
      <w:jc w:val="left"/>
    </w:pPr>
    <w:rPr>
      <w:rFonts w:ascii="Century Gothic" w:hAnsi="Century Gothic"/>
      <w:szCs w:val="18"/>
    </w:rPr>
  </w:style>
  <w:style w:type="paragraph" w:customStyle="1" w:styleId="xl26">
    <w:name w:val="xl26"/>
    <w:basedOn w:val="Normal"/>
    <w:rsid w:val="00A63907"/>
    <w:pPr>
      <w:pBdr>
        <w:top w:val="single" w:sz="8" w:space="0" w:color="auto"/>
      </w:pBdr>
      <w:spacing w:before="100" w:beforeAutospacing="1" w:after="100" w:afterAutospacing="1"/>
      <w:jc w:val="center"/>
    </w:pPr>
    <w:rPr>
      <w:rFonts w:ascii="Century Gothic" w:hAnsi="Century Gothic"/>
      <w:b/>
      <w:bCs/>
      <w:szCs w:val="18"/>
    </w:rPr>
  </w:style>
  <w:style w:type="paragraph" w:customStyle="1" w:styleId="xl27">
    <w:name w:val="xl27"/>
    <w:basedOn w:val="Normal"/>
    <w:rsid w:val="00A63907"/>
    <w:pPr>
      <w:pBdr>
        <w:top w:val="single" w:sz="8" w:space="0" w:color="auto"/>
        <w:right w:val="single" w:sz="8" w:space="0" w:color="auto"/>
      </w:pBdr>
      <w:spacing w:before="100" w:beforeAutospacing="1" w:after="100" w:afterAutospacing="1"/>
      <w:jc w:val="center"/>
    </w:pPr>
    <w:rPr>
      <w:rFonts w:ascii="Century Gothic" w:hAnsi="Century Gothic"/>
      <w:b/>
      <w:bCs/>
      <w:szCs w:val="18"/>
    </w:rPr>
  </w:style>
  <w:style w:type="paragraph" w:customStyle="1" w:styleId="CM137">
    <w:name w:val="CM137"/>
    <w:basedOn w:val="Normal"/>
    <w:next w:val="Normal"/>
    <w:uiPriority w:val="99"/>
    <w:rsid w:val="00A63907"/>
    <w:pPr>
      <w:widowControl w:val="0"/>
      <w:autoSpaceDE w:val="0"/>
      <w:autoSpaceDN w:val="0"/>
      <w:adjustRightInd w:val="0"/>
      <w:spacing w:after="78"/>
      <w:jc w:val="left"/>
    </w:pPr>
    <w:rPr>
      <w:rFonts w:ascii="DEGIMD+Arial,Bold" w:hAnsi="DEGIMD+Arial,Bold"/>
      <w:sz w:val="24"/>
    </w:rPr>
  </w:style>
  <w:style w:type="paragraph" w:customStyle="1" w:styleId="CM134">
    <w:name w:val="CM134"/>
    <w:basedOn w:val="Default"/>
    <w:next w:val="Default"/>
    <w:uiPriority w:val="99"/>
    <w:rsid w:val="00A63907"/>
    <w:pPr>
      <w:widowControl w:val="0"/>
      <w:spacing w:after="240"/>
    </w:pPr>
    <w:rPr>
      <w:rFonts w:ascii="DEGIMD+Arial,Bold" w:hAnsi="DEGIMD+Arial,Bold" w:cs="Times New Roman"/>
      <w:color w:val="auto"/>
    </w:rPr>
  </w:style>
  <w:style w:type="paragraph" w:customStyle="1" w:styleId="CM140">
    <w:name w:val="CM140"/>
    <w:basedOn w:val="Default"/>
    <w:next w:val="Default"/>
    <w:rsid w:val="00A63907"/>
    <w:pPr>
      <w:widowControl w:val="0"/>
      <w:spacing w:after="207"/>
    </w:pPr>
    <w:rPr>
      <w:rFonts w:ascii="DEGIMD+Arial,Bold" w:hAnsi="DEGIMD+Arial,Bold" w:cs="Times New Roman"/>
      <w:color w:val="auto"/>
    </w:rPr>
  </w:style>
  <w:style w:type="paragraph" w:customStyle="1" w:styleId="CM149">
    <w:name w:val="CM149"/>
    <w:basedOn w:val="Default"/>
    <w:next w:val="Default"/>
    <w:rsid w:val="00A63907"/>
    <w:pPr>
      <w:widowControl w:val="0"/>
      <w:spacing w:after="82"/>
    </w:pPr>
    <w:rPr>
      <w:rFonts w:ascii="DEGIMD+Arial,Bold" w:hAnsi="DEGIMD+Arial,Bold" w:cs="Times New Roman"/>
      <w:color w:val="auto"/>
    </w:rPr>
  </w:style>
  <w:style w:type="paragraph" w:customStyle="1" w:styleId="CM19">
    <w:name w:val="CM19"/>
    <w:basedOn w:val="Default"/>
    <w:next w:val="Default"/>
    <w:rsid w:val="00A63907"/>
    <w:pPr>
      <w:widowControl w:val="0"/>
      <w:spacing w:line="231" w:lineRule="atLeast"/>
    </w:pPr>
    <w:rPr>
      <w:rFonts w:ascii="DEGIMD+Arial,Bold" w:hAnsi="DEGIMD+Arial,Bold" w:cs="Times New Roman"/>
      <w:color w:val="auto"/>
    </w:rPr>
  </w:style>
  <w:style w:type="paragraph" w:customStyle="1" w:styleId="CM21">
    <w:name w:val="CM21"/>
    <w:basedOn w:val="Default"/>
    <w:next w:val="Default"/>
    <w:rsid w:val="00A63907"/>
    <w:pPr>
      <w:widowControl w:val="0"/>
      <w:spacing w:line="231" w:lineRule="atLeast"/>
    </w:pPr>
    <w:rPr>
      <w:rFonts w:ascii="DEGIMD+Arial,Bold" w:hAnsi="DEGIMD+Arial,Bold" w:cs="Times New Roman"/>
      <w:color w:val="auto"/>
    </w:rPr>
  </w:style>
  <w:style w:type="paragraph" w:customStyle="1" w:styleId="CM22">
    <w:name w:val="CM22"/>
    <w:basedOn w:val="Default"/>
    <w:next w:val="Default"/>
    <w:rsid w:val="00A63907"/>
    <w:pPr>
      <w:widowControl w:val="0"/>
      <w:spacing w:line="231" w:lineRule="atLeast"/>
    </w:pPr>
    <w:rPr>
      <w:rFonts w:ascii="DEGIMD+Arial,Bold" w:hAnsi="DEGIMD+Arial,Bold" w:cs="Times New Roman"/>
      <w:color w:val="auto"/>
    </w:rPr>
  </w:style>
  <w:style w:type="paragraph" w:customStyle="1" w:styleId="CM150">
    <w:name w:val="CM150"/>
    <w:basedOn w:val="Default"/>
    <w:next w:val="Default"/>
    <w:rsid w:val="00A63907"/>
    <w:pPr>
      <w:widowControl w:val="0"/>
      <w:spacing w:after="325"/>
    </w:pPr>
    <w:rPr>
      <w:rFonts w:ascii="DEGIMD+Arial,Bold" w:hAnsi="DEGIMD+Arial,Bold" w:cs="Times New Roman"/>
      <w:color w:val="auto"/>
    </w:rPr>
  </w:style>
  <w:style w:type="paragraph" w:customStyle="1" w:styleId="CM138">
    <w:name w:val="CM138"/>
    <w:basedOn w:val="Default"/>
    <w:next w:val="Default"/>
    <w:uiPriority w:val="99"/>
    <w:rsid w:val="00A63907"/>
    <w:pPr>
      <w:widowControl w:val="0"/>
      <w:spacing w:after="138"/>
    </w:pPr>
    <w:rPr>
      <w:rFonts w:ascii="DEGIMD+Arial,Bold" w:hAnsi="DEGIMD+Arial,Bold" w:cs="Times New Roman"/>
      <w:color w:val="auto"/>
    </w:rPr>
  </w:style>
  <w:style w:type="paragraph" w:customStyle="1" w:styleId="CM11">
    <w:name w:val="CM11"/>
    <w:basedOn w:val="Default"/>
    <w:next w:val="Default"/>
    <w:uiPriority w:val="99"/>
    <w:rsid w:val="00A63907"/>
    <w:pPr>
      <w:widowControl w:val="0"/>
      <w:spacing w:line="231" w:lineRule="atLeast"/>
    </w:pPr>
    <w:rPr>
      <w:rFonts w:ascii="DEGIMD+Arial,Bold" w:hAnsi="DEGIMD+Arial,Bold" w:cs="Times New Roman"/>
      <w:color w:val="auto"/>
    </w:rPr>
  </w:style>
  <w:style w:type="paragraph" w:customStyle="1" w:styleId="CM14">
    <w:name w:val="CM14"/>
    <w:basedOn w:val="Default"/>
    <w:next w:val="Default"/>
    <w:rsid w:val="00A63907"/>
    <w:pPr>
      <w:widowControl w:val="0"/>
      <w:spacing w:line="231" w:lineRule="atLeast"/>
    </w:pPr>
    <w:rPr>
      <w:rFonts w:ascii="DEGIMD+Arial,Bold" w:hAnsi="DEGIMD+Arial,Bold" w:cs="Times New Roman"/>
      <w:color w:val="auto"/>
    </w:rPr>
  </w:style>
  <w:style w:type="paragraph" w:customStyle="1" w:styleId="CM135">
    <w:name w:val="CM135"/>
    <w:basedOn w:val="Default"/>
    <w:next w:val="Default"/>
    <w:uiPriority w:val="99"/>
    <w:rsid w:val="00A63907"/>
    <w:pPr>
      <w:widowControl w:val="0"/>
      <w:spacing w:after="320"/>
    </w:pPr>
    <w:rPr>
      <w:rFonts w:ascii="DEGIMD+Arial,Bold" w:hAnsi="DEGIMD+Arial,Bold" w:cs="Times New Roman"/>
      <w:color w:val="auto"/>
    </w:rPr>
  </w:style>
  <w:style w:type="paragraph" w:customStyle="1" w:styleId="CM147">
    <w:name w:val="CM147"/>
    <w:basedOn w:val="Default"/>
    <w:next w:val="Default"/>
    <w:rsid w:val="00A63907"/>
    <w:pPr>
      <w:widowControl w:val="0"/>
      <w:spacing w:after="513"/>
    </w:pPr>
    <w:rPr>
      <w:rFonts w:ascii="DEGIMD+Arial,Bold" w:hAnsi="DEGIMD+Arial,Bold" w:cs="DEGIMD+Arial,Bold"/>
      <w:color w:val="auto"/>
    </w:rPr>
  </w:style>
  <w:style w:type="paragraph" w:customStyle="1" w:styleId="CM89">
    <w:name w:val="CM89"/>
    <w:basedOn w:val="Default"/>
    <w:next w:val="Default"/>
    <w:rsid w:val="00A63907"/>
    <w:pPr>
      <w:widowControl w:val="0"/>
      <w:spacing w:line="260" w:lineRule="atLeast"/>
    </w:pPr>
    <w:rPr>
      <w:rFonts w:ascii="DEGIMD+Arial,Bold" w:hAnsi="DEGIMD+Arial,Bold" w:cs="DEGIMD+Arial,Bold"/>
      <w:color w:val="auto"/>
    </w:rPr>
  </w:style>
  <w:style w:type="paragraph" w:customStyle="1" w:styleId="CM145">
    <w:name w:val="CM145"/>
    <w:basedOn w:val="Default"/>
    <w:next w:val="Default"/>
    <w:rsid w:val="00A63907"/>
    <w:pPr>
      <w:widowControl w:val="0"/>
      <w:spacing w:after="413"/>
    </w:pPr>
    <w:rPr>
      <w:rFonts w:ascii="DEGIMD+Arial,Bold" w:hAnsi="DEGIMD+Arial,Bold" w:cs="DEGIMD+Arial,Bold"/>
      <w:color w:val="auto"/>
    </w:rPr>
  </w:style>
  <w:style w:type="paragraph" w:customStyle="1" w:styleId="CM39">
    <w:name w:val="CM39"/>
    <w:basedOn w:val="Default"/>
    <w:next w:val="Default"/>
    <w:rsid w:val="00A63907"/>
    <w:pPr>
      <w:widowControl w:val="0"/>
      <w:spacing w:line="231" w:lineRule="atLeast"/>
    </w:pPr>
    <w:rPr>
      <w:rFonts w:ascii="DEGIMD+Arial,Bold" w:hAnsi="DEGIMD+Arial,Bold" w:cs="DEGIMD+Arial,Bold"/>
      <w:color w:val="auto"/>
    </w:rPr>
  </w:style>
  <w:style w:type="paragraph" w:customStyle="1" w:styleId="CM6">
    <w:name w:val="CM6"/>
    <w:basedOn w:val="Default"/>
    <w:next w:val="Default"/>
    <w:uiPriority w:val="99"/>
    <w:rsid w:val="00A63907"/>
    <w:pPr>
      <w:widowControl w:val="0"/>
      <w:spacing w:line="231" w:lineRule="atLeast"/>
    </w:pPr>
    <w:rPr>
      <w:rFonts w:ascii="DEGIMD+Arial,Bold" w:hAnsi="DEGIMD+Arial,Bold" w:cs="DEGIMD+Arial,Bold"/>
      <w:color w:val="auto"/>
    </w:rPr>
  </w:style>
  <w:style w:type="paragraph" w:customStyle="1" w:styleId="CM5">
    <w:name w:val="CM5"/>
    <w:basedOn w:val="Default"/>
    <w:next w:val="Default"/>
    <w:rsid w:val="00A63907"/>
    <w:pPr>
      <w:widowControl w:val="0"/>
      <w:spacing w:line="231" w:lineRule="atLeast"/>
    </w:pPr>
    <w:rPr>
      <w:rFonts w:ascii="DEGIMD+Arial,Bold" w:hAnsi="DEGIMD+Arial,Bold" w:cs="DEGIMD+Arial,Bold"/>
      <w:color w:val="auto"/>
    </w:rPr>
  </w:style>
  <w:style w:type="paragraph" w:customStyle="1" w:styleId="CM91">
    <w:name w:val="CM91"/>
    <w:basedOn w:val="Default"/>
    <w:next w:val="Default"/>
    <w:rsid w:val="00A63907"/>
    <w:pPr>
      <w:widowControl w:val="0"/>
      <w:spacing w:line="268" w:lineRule="atLeast"/>
    </w:pPr>
    <w:rPr>
      <w:rFonts w:ascii="DEGIMD+Arial,Bold" w:hAnsi="DEGIMD+Arial,Bold" w:cs="DEGIMD+Arial,Bold"/>
      <w:color w:val="auto"/>
    </w:rPr>
  </w:style>
  <w:style w:type="paragraph" w:customStyle="1" w:styleId="CM8">
    <w:name w:val="CM8"/>
    <w:basedOn w:val="Default"/>
    <w:next w:val="Default"/>
    <w:rsid w:val="00A63907"/>
    <w:pPr>
      <w:widowControl w:val="0"/>
    </w:pPr>
    <w:rPr>
      <w:rFonts w:ascii="DEGIMD+Arial,Bold" w:hAnsi="DEGIMD+Arial,Bold" w:cs="DEGIMD+Arial,Bold"/>
      <w:color w:val="auto"/>
    </w:rPr>
  </w:style>
  <w:style w:type="paragraph" w:customStyle="1" w:styleId="CM158">
    <w:name w:val="CM158"/>
    <w:basedOn w:val="Default"/>
    <w:next w:val="Default"/>
    <w:rsid w:val="00A63907"/>
    <w:pPr>
      <w:widowControl w:val="0"/>
      <w:spacing w:after="188"/>
    </w:pPr>
    <w:rPr>
      <w:rFonts w:ascii="DEGIMD+Arial,Bold" w:hAnsi="DEGIMD+Arial,Bold" w:cs="DEGIMD+Arial,Bold"/>
      <w:color w:val="auto"/>
    </w:rPr>
  </w:style>
  <w:style w:type="paragraph" w:customStyle="1" w:styleId="CM28">
    <w:name w:val="CM28"/>
    <w:basedOn w:val="Default"/>
    <w:next w:val="Default"/>
    <w:rsid w:val="00A63907"/>
    <w:pPr>
      <w:widowControl w:val="0"/>
      <w:spacing w:line="233" w:lineRule="atLeast"/>
    </w:pPr>
    <w:rPr>
      <w:rFonts w:ascii="DEGIMD+Arial,Bold" w:hAnsi="DEGIMD+Arial,Bold" w:cs="DEGIMD+Arial,Bold"/>
      <w:color w:val="auto"/>
    </w:rPr>
  </w:style>
  <w:style w:type="paragraph" w:customStyle="1" w:styleId="CM146">
    <w:name w:val="CM146"/>
    <w:basedOn w:val="Default"/>
    <w:next w:val="Default"/>
    <w:rsid w:val="00A63907"/>
    <w:pPr>
      <w:widowControl w:val="0"/>
      <w:spacing w:after="1015"/>
    </w:pPr>
    <w:rPr>
      <w:rFonts w:ascii="DEGIMD+Arial,Bold" w:hAnsi="DEGIMD+Arial,Bold" w:cs="DEGIMD+Arial,Bold"/>
      <w:color w:val="auto"/>
    </w:rPr>
  </w:style>
  <w:style w:type="paragraph" w:customStyle="1" w:styleId="CM53">
    <w:name w:val="CM53"/>
    <w:basedOn w:val="Default"/>
    <w:next w:val="Default"/>
    <w:rsid w:val="00A63907"/>
    <w:pPr>
      <w:widowControl w:val="0"/>
    </w:pPr>
    <w:rPr>
      <w:rFonts w:ascii="DEGIMD+Arial,Bold" w:hAnsi="DEGIMD+Arial,Bold" w:cs="DEGIMD+Arial,Bold"/>
      <w:color w:val="auto"/>
    </w:rPr>
  </w:style>
  <w:style w:type="paragraph" w:customStyle="1" w:styleId="CM67">
    <w:name w:val="CM67"/>
    <w:basedOn w:val="Default"/>
    <w:next w:val="Default"/>
    <w:rsid w:val="00A63907"/>
    <w:pPr>
      <w:widowControl w:val="0"/>
      <w:spacing w:line="288" w:lineRule="atLeast"/>
    </w:pPr>
    <w:rPr>
      <w:rFonts w:ascii="DEGIMD+Arial,Bold" w:hAnsi="DEGIMD+Arial,Bold" w:cs="DEGIMD+Arial,Bold"/>
      <w:color w:val="auto"/>
    </w:rPr>
  </w:style>
  <w:style w:type="paragraph" w:customStyle="1" w:styleId="CM68">
    <w:name w:val="CM68"/>
    <w:basedOn w:val="Default"/>
    <w:next w:val="Default"/>
    <w:rsid w:val="00A63907"/>
    <w:pPr>
      <w:widowControl w:val="0"/>
      <w:spacing w:line="263" w:lineRule="atLeast"/>
    </w:pPr>
    <w:rPr>
      <w:rFonts w:ascii="DEGIMD+Arial,Bold" w:hAnsi="DEGIMD+Arial,Bold" w:cs="DEGIMD+Arial,Bold"/>
      <w:color w:val="auto"/>
    </w:rPr>
  </w:style>
  <w:style w:type="paragraph" w:customStyle="1" w:styleId="CM79">
    <w:name w:val="CM79"/>
    <w:basedOn w:val="Default"/>
    <w:next w:val="Default"/>
    <w:rsid w:val="00A63907"/>
    <w:pPr>
      <w:widowControl w:val="0"/>
      <w:spacing w:line="256" w:lineRule="atLeast"/>
    </w:pPr>
    <w:rPr>
      <w:rFonts w:ascii="DEGIMD+Arial,Bold" w:hAnsi="DEGIMD+Arial,Bold" w:cs="DEGIMD+Arial,Bold"/>
      <w:color w:val="auto"/>
    </w:rPr>
  </w:style>
  <w:style w:type="paragraph" w:customStyle="1" w:styleId="CM63">
    <w:name w:val="CM63"/>
    <w:basedOn w:val="Default"/>
    <w:next w:val="Default"/>
    <w:rsid w:val="00A63907"/>
    <w:pPr>
      <w:widowControl w:val="0"/>
      <w:spacing w:line="263" w:lineRule="atLeast"/>
    </w:pPr>
    <w:rPr>
      <w:rFonts w:ascii="DEGIMD+Arial,Bold" w:hAnsi="DEGIMD+Arial,Bold" w:cs="DEGIMD+Arial,Bold"/>
      <w:color w:val="auto"/>
    </w:rPr>
  </w:style>
  <w:style w:type="paragraph" w:customStyle="1" w:styleId="CM85">
    <w:name w:val="CM85"/>
    <w:basedOn w:val="Default"/>
    <w:next w:val="Default"/>
    <w:rsid w:val="00A63907"/>
    <w:pPr>
      <w:widowControl w:val="0"/>
      <w:spacing w:line="291" w:lineRule="atLeast"/>
    </w:pPr>
    <w:rPr>
      <w:rFonts w:ascii="DEGIMD+Arial,Bold" w:hAnsi="DEGIMD+Arial,Bold" w:cs="DEGIMD+Arial,Bold"/>
      <w:color w:val="auto"/>
    </w:rPr>
  </w:style>
  <w:style w:type="paragraph" w:customStyle="1" w:styleId="CM92">
    <w:name w:val="CM92"/>
    <w:basedOn w:val="Default"/>
    <w:next w:val="Default"/>
    <w:rsid w:val="00A63907"/>
    <w:pPr>
      <w:widowControl w:val="0"/>
    </w:pPr>
    <w:rPr>
      <w:rFonts w:ascii="DEGIMD+Arial,Bold" w:hAnsi="DEGIMD+Arial,Bold" w:cs="DEGIMD+Arial,Bold"/>
      <w:color w:val="auto"/>
    </w:rPr>
  </w:style>
  <w:style w:type="paragraph" w:customStyle="1" w:styleId="CM161">
    <w:name w:val="CM161"/>
    <w:basedOn w:val="Default"/>
    <w:next w:val="Default"/>
    <w:rsid w:val="00A63907"/>
    <w:pPr>
      <w:widowControl w:val="0"/>
      <w:spacing w:after="1695"/>
    </w:pPr>
    <w:rPr>
      <w:rFonts w:ascii="DEGIMD+Arial,Bold" w:hAnsi="DEGIMD+Arial,Bold" w:cs="DEGIMD+Arial,Bold"/>
      <w:color w:val="auto"/>
    </w:rPr>
  </w:style>
  <w:style w:type="paragraph" w:customStyle="1" w:styleId="CM93">
    <w:name w:val="CM93"/>
    <w:basedOn w:val="Default"/>
    <w:next w:val="Default"/>
    <w:rsid w:val="00A63907"/>
    <w:pPr>
      <w:widowControl w:val="0"/>
      <w:spacing w:line="291" w:lineRule="atLeast"/>
    </w:pPr>
    <w:rPr>
      <w:rFonts w:ascii="DEGIMD+Arial,Bold" w:hAnsi="DEGIMD+Arial,Bold" w:cs="DEGIMD+Arial,Bold"/>
      <w:color w:val="auto"/>
    </w:rPr>
  </w:style>
  <w:style w:type="paragraph" w:customStyle="1" w:styleId="CM163">
    <w:name w:val="CM163"/>
    <w:basedOn w:val="Default"/>
    <w:next w:val="Default"/>
    <w:rsid w:val="00A63907"/>
    <w:pPr>
      <w:widowControl w:val="0"/>
      <w:spacing w:after="1290"/>
    </w:pPr>
    <w:rPr>
      <w:rFonts w:ascii="DEGIMD+Arial,Bold" w:hAnsi="DEGIMD+Arial,Bold" w:cs="DEGIMD+Arial,Bold"/>
      <w:color w:val="auto"/>
    </w:rPr>
  </w:style>
  <w:style w:type="paragraph" w:customStyle="1" w:styleId="CM96">
    <w:name w:val="CM96"/>
    <w:basedOn w:val="Default"/>
    <w:next w:val="Default"/>
    <w:rsid w:val="00A63907"/>
    <w:pPr>
      <w:widowControl w:val="0"/>
      <w:spacing w:line="240" w:lineRule="atLeast"/>
    </w:pPr>
    <w:rPr>
      <w:rFonts w:ascii="DEGIMD+Arial,Bold" w:hAnsi="DEGIMD+Arial,Bold" w:cs="DEGIMD+Arial,Bold"/>
      <w:color w:val="auto"/>
    </w:rPr>
  </w:style>
  <w:style w:type="paragraph" w:customStyle="1" w:styleId="CM141">
    <w:name w:val="CM141"/>
    <w:basedOn w:val="Default"/>
    <w:next w:val="Default"/>
    <w:rsid w:val="00A63907"/>
    <w:pPr>
      <w:widowControl w:val="0"/>
      <w:spacing w:after="833"/>
    </w:pPr>
    <w:rPr>
      <w:rFonts w:ascii="DEGIMD+Arial,Bold" w:hAnsi="DEGIMD+Arial,Bold" w:cs="DEGIMD+Arial,Bold"/>
      <w:color w:val="auto"/>
    </w:rPr>
  </w:style>
  <w:style w:type="paragraph" w:customStyle="1" w:styleId="CM99">
    <w:name w:val="CM99"/>
    <w:basedOn w:val="Default"/>
    <w:next w:val="Default"/>
    <w:rsid w:val="00A63907"/>
    <w:pPr>
      <w:widowControl w:val="0"/>
      <w:spacing w:line="258" w:lineRule="atLeast"/>
    </w:pPr>
    <w:rPr>
      <w:rFonts w:ascii="DEGIMD+Arial,Bold" w:hAnsi="DEGIMD+Arial,Bold" w:cs="DEGIMD+Arial,Bold"/>
      <w:color w:val="auto"/>
    </w:rPr>
  </w:style>
  <w:style w:type="paragraph" w:customStyle="1" w:styleId="CM100">
    <w:name w:val="CM100"/>
    <w:basedOn w:val="Default"/>
    <w:next w:val="Default"/>
    <w:rsid w:val="00A63907"/>
    <w:pPr>
      <w:widowControl w:val="0"/>
    </w:pPr>
    <w:rPr>
      <w:rFonts w:ascii="DEGIMD+Arial,Bold" w:hAnsi="DEGIMD+Arial,Bold" w:cs="DEGIMD+Arial,Bold"/>
      <w:color w:val="auto"/>
    </w:rPr>
  </w:style>
  <w:style w:type="paragraph" w:customStyle="1" w:styleId="Topos">
    <w:name w:val="Topos"/>
    <w:basedOn w:val="Normal"/>
    <w:rsid w:val="00A63907"/>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A63907"/>
    <w:pPr>
      <w:keepLines/>
      <w:spacing w:before="60" w:after="60"/>
      <w:ind w:left="57"/>
      <w:jc w:val="center"/>
    </w:pPr>
    <w:rPr>
      <w:snapToGrid w:val="0"/>
      <w:sz w:val="16"/>
      <w:szCs w:val="20"/>
    </w:rPr>
  </w:style>
  <w:style w:type="paragraph" w:customStyle="1" w:styleId="Ecuaciones">
    <w:name w:val="Ecuaciones"/>
    <w:basedOn w:val="Normal"/>
    <w:next w:val="Normal"/>
    <w:rsid w:val="00A63907"/>
    <w:pPr>
      <w:keepLines/>
      <w:spacing w:after="60"/>
      <w:ind w:left="57"/>
      <w:jc w:val="center"/>
    </w:pPr>
    <w:rPr>
      <w:snapToGrid w:val="0"/>
      <w:position w:val="-12"/>
      <w:sz w:val="20"/>
      <w:szCs w:val="20"/>
    </w:rPr>
  </w:style>
  <w:style w:type="paragraph" w:customStyle="1" w:styleId="Leyenda">
    <w:name w:val="Leyenda"/>
    <w:basedOn w:val="Normal"/>
    <w:next w:val="Normal"/>
    <w:rsid w:val="00A63907"/>
    <w:pPr>
      <w:keepLines/>
      <w:spacing w:before="60" w:after="85"/>
      <w:ind w:left="1134"/>
      <w:jc w:val="left"/>
    </w:pPr>
    <w:rPr>
      <w:snapToGrid w:val="0"/>
      <w:sz w:val="16"/>
      <w:szCs w:val="20"/>
    </w:rPr>
  </w:style>
  <w:style w:type="paragraph" w:customStyle="1" w:styleId="Usuario">
    <w:name w:val="Usuario"/>
    <w:basedOn w:val="Normal"/>
    <w:next w:val="Normal"/>
    <w:rsid w:val="00A63907"/>
    <w:pPr>
      <w:keepLines/>
      <w:spacing w:before="60" w:after="60"/>
      <w:ind w:left="255"/>
      <w:jc w:val="left"/>
    </w:pPr>
    <w:rPr>
      <w:i/>
      <w:snapToGrid w:val="0"/>
      <w:sz w:val="20"/>
      <w:szCs w:val="20"/>
    </w:rPr>
  </w:style>
  <w:style w:type="paragraph" w:customStyle="1" w:styleId="Sangria">
    <w:name w:val="Sangria"/>
    <w:basedOn w:val="Normal"/>
    <w:next w:val="Normal"/>
    <w:rsid w:val="00A63907"/>
    <w:pPr>
      <w:keepLines/>
      <w:spacing w:before="60" w:after="60"/>
      <w:ind w:left="567"/>
      <w:jc w:val="left"/>
    </w:pPr>
    <w:rPr>
      <w:snapToGrid w:val="0"/>
      <w:sz w:val="20"/>
      <w:szCs w:val="20"/>
    </w:rPr>
  </w:style>
  <w:style w:type="paragraph" w:customStyle="1" w:styleId="Topos2">
    <w:name w:val="Topos2"/>
    <w:basedOn w:val="Topos"/>
    <w:next w:val="Normal"/>
    <w:rsid w:val="00A63907"/>
    <w:pPr>
      <w:tabs>
        <w:tab w:val="clear" w:pos="1021"/>
        <w:tab w:val="left" w:pos="1418"/>
      </w:tabs>
      <w:ind w:left="1418" w:hanging="142"/>
    </w:pPr>
  </w:style>
  <w:style w:type="paragraph" w:customStyle="1" w:styleId="Sangria2">
    <w:name w:val="Sangria2"/>
    <w:basedOn w:val="Sangria"/>
    <w:next w:val="Normal"/>
    <w:rsid w:val="00A63907"/>
    <w:pPr>
      <w:ind w:left="680"/>
    </w:pPr>
  </w:style>
  <w:style w:type="paragraph" w:customStyle="1" w:styleId="ecuaciones0">
    <w:name w:val="ecuaciones"/>
    <w:basedOn w:val="Cdetexto"/>
    <w:rsid w:val="00A63907"/>
    <w:pPr>
      <w:jc w:val="center"/>
    </w:pPr>
    <w:rPr>
      <w:color w:val="auto"/>
      <w:sz w:val="18"/>
    </w:rPr>
  </w:style>
  <w:style w:type="paragraph" w:customStyle="1" w:styleId="t12">
    <w:name w:val="t12"/>
    <w:basedOn w:val="Normal"/>
    <w:rsid w:val="00A63907"/>
    <w:pPr>
      <w:widowControl w:val="0"/>
      <w:autoSpaceDE w:val="0"/>
      <w:autoSpaceDN w:val="0"/>
      <w:adjustRightInd w:val="0"/>
      <w:spacing w:line="240" w:lineRule="atLeast"/>
      <w:jc w:val="left"/>
    </w:pPr>
    <w:rPr>
      <w:rFonts w:ascii="Times New Roman" w:hAnsi="Times New Roman"/>
      <w:sz w:val="20"/>
      <w:lang w:val="en-US"/>
    </w:rPr>
  </w:style>
  <w:style w:type="paragraph" w:customStyle="1" w:styleId="fax">
    <w:name w:val="fax"/>
    <w:basedOn w:val="Normal"/>
    <w:rsid w:val="00A63907"/>
    <w:pPr>
      <w:spacing w:before="100" w:beforeAutospacing="1" w:after="100" w:afterAutospacing="1"/>
      <w:jc w:val="left"/>
    </w:pPr>
    <w:rPr>
      <w:rFonts w:ascii="Times New Roman" w:hAnsi="Times New Roman"/>
      <w:sz w:val="24"/>
    </w:rPr>
  </w:style>
  <w:style w:type="paragraph" w:customStyle="1" w:styleId="Remarcado1">
    <w:name w:val="Remarcado1"/>
    <w:basedOn w:val="Normal"/>
    <w:next w:val="Normal"/>
    <w:autoRedefine/>
    <w:rsid w:val="00A63907"/>
    <w:pPr>
      <w:tabs>
        <w:tab w:val="left" w:pos="567"/>
        <w:tab w:val="left" w:pos="2835"/>
        <w:tab w:val="left" w:pos="4536"/>
        <w:tab w:val="right" w:pos="10206"/>
      </w:tabs>
    </w:pPr>
    <w:rPr>
      <w:b/>
      <w:bCs/>
      <w:sz w:val="24"/>
    </w:rPr>
  </w:style>
  <w:style w:type="paragraph" w:customStyle="1" w:styleId="ParrafoUso">
    <w:name w:val="ParrafoUso"/>
    <w:basedOn w:val="Normal"/>
    <w:rsid w:val="00A63907"/>
    <w:pPr>
      <w:tabs>
        <w:tab w:val="left" w:pos="567"/>
        <w:tab w:val="left" w:pos="1134"/>
        <w:tab w:val="left" w:pos="1701"/>
        <w:tab w:val="left" w:pos="2835"/>
        <w:tab w:val="left" w:pos="4536"/>
        <w:tab w:val="right" w:leader="underscore" w:pos="10206"/>
      </w:tabs>
      <w:ind w:left="1701"/>
    </w:pPr>
    <w:rPr>
      <w:bCs/>
      <w:sz w:val="20"/>
    </w:rPr>
  </w:style>
  <w:style w:type="paragraph" w:customStyle="1" w:styleId="Remarcado2">
    <w:name w:val="Remarcado2"/>
    <w:basedOn w:val="Remarcado1"/>
    <w:next w:val="Normal"/>
    <w:rsid w:val="00A63907"/>
    <w:pPr>
      <w:tabs>
        <w:tab w:val="clear" w:pos="4536"/>
        <w:tab w:val="clear" w:pos="10206"/>
      </w:tabs>
    </w:pPr>
    <w:rPr>
      <w:sz w:val="20"/>
    </w:rPr>
  </w:style>
  <w:style w:type="paragraph" w:customStyle="1" w:styleId="PiePag0">
    <w:name w:val="PiePag"/>
    <w:basedOn w:val="Normal"/>
    <w:rsid w:val="00A63907"/>
    <w:pPr>
      <w:tabs>
        <w:tab w:val="center" w:pos="4536"/>
        <w:tab w:val="right" w:pos="9072"/>
      </w:tabs>
    </w:pPr>
    <w:rPr>
      <w:bCs/>
      <w:sz w:val="20"/>
    </w:rPr>
  </w:style>
  <w:style w:type="paragraph" w:customStyle="1" w:styleId="Sangradetindependiente">
    <w:name w:val="Sangría de t. independiente"/>
    <w:basedOn w:val="Default"/>
    <w:next w:val="Default"/>
    <w:rsid w:val="00A63907"/>
    <w:pPr>
      <w:widowControl w:val="0"/>
    </w:pPr>
    <w:rPr>
      <w:rFonts w:ascii="Arial" w:hAnsi="Arial" w:cs="Times New Roman"/>
      <w:color w:val="auto"/>
    </w:rPr>
  </w:style>
  <w:style w:type="paragraph" w:styleId="Revisin">
    <w:name w:val="Revision"/>
    <w:hidden/>
    <w:uiPriority w:val="99"/>
    <w:semiHidden/>
    <w:rsid w:val="00A63907"/>
    <w:rPr>
      <w:rFonts w:ascii="Tahoma" w:hAnsi="Tahoma" w:cs="Tahoma"/>
      <w:lang w:val="es-ES_tradnl"/>
    </w:rPr>
  </w:style>
  <w:style w:type="paragraph" w:customStyle="1" w:styleId="CM34">
    <w:name w:val="CM34"/>
    <w:basedOn w:val="Default"/>
    <w:next w:val="Default"/>
    <w:rsid w:val="00A63907"/>
    <w:pPr>
      <w:widowControl w:val="0"/>
      <w:spacing w:after="263"/>
    </w:pPr>
    <w:rPr>
      <w:rFonts w:ascii="Arial" w:hAnsi="Arial" w:cs="Times New Roman"/>
      <w:color w:val="auto"/>
    </w:rPr>
  </w:style>
  <w:style w:type="paragraph" w:customStyle="1" w:styleId="CM37">
    <w:name w:val="CM37"/>
    <w:basedOn w:val="Default"/>
    <w:next w:val="Default"/>
    <w:rsid w:val="00A63907"/>
    <w:pPr>
      <w:widowControl w:val="0"/>
      <w:spacing w:after="440"/>
    </w:pPr>
    <w:rPr>
      <w:rFonts w:ascii="Arial" w:hAnsi="Arial" w:cs="Times New Roman"/>
      <w:color w:val="auto"/>
    </w:rPr>
  </w:style>
  <w:style w:type="paragraph" w:customStyle="1" w:styleId="CM9">
    <w:name w:val="CM9"/>
    <w:basedOn w:val="Default"/>
    <w:next w:val="Default"/>
    <w:rsid w:val="00A63907"/>
    <w:pPr>
      <w:widowControl w:val="0"/>
      <w:spacing w:line="208" w:lineRule="atLeast"/>
    </w:pPr>
    <w:rPr>
      <w:rFonts w:ascii="Arial" w:hAnsi="Arial" w:cs="Times New Roman"/>
      <w:color w:val="auto"/>
    </w:rPr>
  </w:style>
  <w:style w:type="paragraph" w:customStyle="1" w:styleId="CM20">
    <w:name w:val="CM20"/>
    <w:basedOn w:val="Default"/>
    <w:next w:val="Default"/>
    <w:rsid w:val="00A63907"/>
    <w:pPr>
      <w:widowControl w:val="0"/>
      <w:spacing w:line="208" w:lineRule="atLeast"/>
    </w:pPr>
    <w:rPr>
      <w:rFonts w:ascii="Arial" w:hAnsi="Arial" w:cs="Times New Roman"/>
      <w:color w:val="auto"/>
    </w:rPr>
  </w:style>
  <w:style w:type="paragraph" w:customStyle="1" w:styleId="CM23">
    <w:name w:val="CM23"/>
    <w:basedOn w:val="Default"/>
    <w:next w:val="Default"/>
    <w:rsid w:val="00A63907"/>
    <w:pPr>
      <w:widowControl w:val="0"/>
      <w:spacing w:line="208" w:lineRule="atLeast"/>
    </w:pPr>
    <w:rPr>
      <w:rFonts w:ascii="Arial" w:hAnsi="Arial" w:cs="Times New Roman"/>
      <w:color w:val="auto"/>
    </w:rPr>
  </w:style>
  <w:style w:type="paragraph" w:customStyle="1" w:styleId="CM126">
    <w:name w:val="CM126"/>
    <w:basedOn w:val="Normal"/>
    <w:next w:val="Normal"/>
    <w:rsid w:val="00A63907"/>
    <w:pPr>
      <w:widowControl w:val="0"/>
      <w:autoSpaceDE w:val="0"/>
      <w:autoSpaceDN w:val="0"/>
      <w:adjustRightInd w:val="0"/>
      <w:spacing w:after="178"/>
      <w:jc w:val="left"/>
    </w:pPr>
    <w:rPr>
      <w:rFonts w:ascii="JHHIDB+Arial,Bold" w:hAnsi="JHHIDB+Arial,Bold"/>
      <w:sz w:val="24"/>
    </w:rPr>
  </w:style>
  <w:style w:type="paragraph" w:customStyle="1" w:styleId="CM128">
    <w:name w:val="CM128"/>
    <w:basedOn w:val="Normal"/>
    <w:next w:val="Normal"/>
    <w:rsid w:val="00A63907"/>
    <w:pPr>
      <w:widowControl w:val="0"/>
      <w:autoSpaceDE w:val="0"/>
      <w:autoSpaceDN w:val="0"/>
      <w:adjustRightInd w:val="0"/>
      <w:spacing w:after="335"/>
      <w:jc w:val="left"/>
    </w:pPr>
    <w:rPr>
      <w:rFonts w:ascii="JHHIDB+Arial,Bold" w:hAnsi="JHHIDB+Arial,Bold"/>
      <w:sz w:val="24"/>
    </w:rPr>
  </w:style>
  <w:style w:type="paragraph" w:customStyle="1" w:styleId="CM131">
    <w:name w:val="CM131"/>
    <w:basedOn w:val="Normal"/>
    <w:next w:val="Normal"/>
    <w:rsid w:val="00A63907"/>
    <w:pPr>
      <w:widowControl w:val="0"/>
      <w:autoSpaceDE w:val="0"/>
      <w:autoSpaceDN w:val="0"/>
      <w:adjustRightInd w:val="0"/>
      <w:spacing w:after="80"/>
      <w:jc w:val="left"/>
    </w:pPr>
    <w:rPr>
      <w:rFonts w:ascii="JHHIDB+Arial,Bold" w:hAnsi="JHHIDB+Arial,Bold"/>
      <w:sz w:val="24"/>
    </w:rPr>
  </w:style>
  <w:style w:type="paragraph" w:customStyle="1" w:styleId="CM16">
    <w:name w:val="CM16"/>
    <w:basedOn w:val="Normal"/>
    <w:next w:val="Normal"/>
    <w:rsid w:val="00A63907"/>
    <w:pPr>
      <w:widowControl w:val="0"/>
      <w:autoSpaceDE w:val="0"/>
      <w:autoSpaceDN w:val="0"/>
      <w:adjustRightInd w:val="0"/>
      <w:spacing w:line="291" w:lineRule="atLeast"/>
      <w:jc w:val="left"/>
    </w:pPr>
    <w:rPr>
      <w:rFonts w:ascii="JHHIDB+Arial,Bold" w:hAnsi="JHHIDB+Arial,Bold"/>
      <w:sz w:val="24"/>
    </w:rPr>
  </w:style>
  <w:style w:type="paragraph" w:customStyle="1" w:styleId="CM124">
    <w:name w:val="CM124"/>
    <w:basedOn w:val="Default"/>
    <w:next w:val="Default"/>
    <w:rsid w:val="00A63907"/>
    <w:pPr>
      <w:widowControl w:val="0"/>
      <w:spacing w:after="250"/>
    </w:pPr>
    <w:rPr>
      <w:rFonts w:ascii="JHHIDB+Arial,Bold" w:hAnsi="JHHIDB+Arial,Bold" w:cs="Times New Roman"/>
      <w:color w:val="auto"/>
    </w:rPr>
  </w:style>
  <w:style w:type="paragraph" w:customStyle="1" w:styleId="CM24">
    <w:name w:val="CM24"/>
    <w:basedOn w:val="Default"/>
    <w:next w:val="Default"/>
    <w:rsid w:val="00A63907"/>
    <w:pPr>
      <w:widowControl w:val="0"/>
      <w:spacing w:line="233" w:lineRule="atLeast"/>
    </w:pPr>
    <w:rPr>
      <w:rFonts w:ascii="JHHIDB+Arial,Bold" w:hAnsi="JHHIDB+Arial,Bold" w:cs="Times New Roman"/>
      <w:color w:val="auto"/>
    </w:rPr>
  </w:style>
  <w:style w:type="paragraph" w:customStyle="1" w:styleId="CM125">
    <w:name w:val="CM125"/>
    <w:basedOn w:val="Default"/>
    <w:next w:val="Default"/>
    <w:rsid w:val="00A63907"/>
    <w:pPr>
      <w:widowControl w:val="0"/>
      <w:spacing w:after="510"/>
    </w:pPr>
    <w:rPr>
      <w:rFonts w:ascii="JHHIDB+Arial,Bold" w:hAnsi="JHHIDB+Arial,Bold" w:cs="Times New Roman"/>
      <w:color w:val="auto"/>
    </w:rPr>
  </w:style>
  <w:style w:type="paragraph" w:customStyle="1" w:styleId="CM35">
    <w:name w:val="CM35"/>
    <w:basedOn w:val="Default"/>
    <w:next w:val="Default"/>
    <w:rsid w:val="00A63907"/>
    <w:pPr>
      <w:widowControl w:val="0"/>
      <w:spacing w:line="263" w:lineRule="atLeast"/>
    </w:pPr>
    <w:rPr>
      <w:rFonts w:ascii="JHHIDB+Arial,Bold" w:hAnsi="JHHIDB+Arial,Bold" w:cs="Times New Roman"/>
      <w:color w:val="auto"/>
    </w:rPr>
  </w:style>
  <w:style w:type="paragraph" w:customStyle="1" w:styleId="Estil">
    <w:name w:val="Estil"/>
    <w:basedOn w:val="Normal"/>
    <w:rsid w:val="00A63907"/>
    <w:pPr>
      <w:widowControl w:val="0"/>
      <w:spacing w:line="360" w:lineRule="auto"/>
    </w:pPr>
    <w:rPr>
      <w:rFonts w:ascii="Univers" w:hAnsi="Univers"/>
      <w:sz w:val="24"/>
    </w:rPr>
  </w:style>
  <w:style w:type="paragraph" w:customStyle="1" w:styleId="Ttulo11">
    <w:name w:val="Título 11"/>
    <w:basedOn w:val="Normal"/>
    <w:rsid w:val="00A63907"/>
    <w:pPr>
      <w:widowControl w:val="0"/>
      <w:jc w:val="left"/>
    </w:pPr>
    <w:rPr>
      <w:rFonts w:ascii="Ribbon131 Bd BT" w:hAnsi="Ribbon131 Bd BT"/>
      <w:b/>
      <w:snapToGrid w:val="0"/>
      <w:sz w:val="26"/>
      <w:u w:val="single"/>
      <w:lang w:val="es-ES_tradnl"/>
    </w:rPr>
  </w:style>
  <w:style w:type="paragraph" w:customStyle="1" w:styleId="CM44">
    <w:name w:val="CM44"/>
    <w:basedOn w:val="Default"/>
    <w:next w:val="Default"/>
    <w:uiPriority w:val="99"/>
    <w:rsid w:val="00A63907"/>
    <w:pPr>
      <w:widowControl w:val="0"/>
    </w:pPr>
    <w:rPr>
      <w:rFonts w:ascii="DEGIMD+Arial,Bold" w:hAnsi="DEGIMD+Arial,Bold" w:cs="DEGIMD+Arial,Bold"/>
      <w:color w:val="auto"/>
    </w:rPr>
  </w:style>
  <w:style w:type="paragraph" w:customStyle="1" w:styleId="Cubiertadettulo">
    <w:name w:val="Cubierta de título"/>
    <w:basedOn w:val="Normal"/>
    <w:next w:val="Normal"/>
    <w:rsid w:val="00A63907"/>
    <w:pPr>
      <w:keepNext/>
      <w:keepLines/>
      <w:widowControl w:val="0"/>
      <w:spacing w:before="1800"/>
      <w:ind w:left="1080"/>
      <w:jc w:val="left"/>
    </w:pPr>
    <w:rPr>
      <w:b/>
      <w:spacing w:val="-48"/>
      <w:kern w:val="28"/>
      <w:sz w:val="72"/>
      <w:szCs w:val="20"/>
      <w:lang w:val="es-ES_tradnl"/>
    </w:rPr>
  </w:style>
  <w:style w:type="paragraph" w:customStyle="1" w:styleId="Nombredecompaa">
    <w:name w:val="Nombre de compañía"/>
    <w:basedOn w:val="Normal"/>
    <w:rsid w:val="00A63907"/>
    <w:pPr>
      <w:keepNext/>
      <w:keepLines/>
      <w:widowControl w:val="0"/>
      <w:spacing w:before="60" w:line="220" w:lineRule="auto"/>
      <w:ind w:left="1080"/>
      <w:jc w:val="left"/>
    </w:pPr>
    <w:rPr>
      <w:spacing w:val="-30"/>
      <w:kern w:val="28"/>
      <w:sz w:val="60"/>
      <w:szCs w:val="20"/>
      <w:lang w:val="es-ES_tradnl"/>
    </w:rPr>
  </w:style>
  <w:style w:type="paragraph" w:customStyle="1" w:styleId="CM41">
    <w:name w:val="CM41"/>
    <w:basedOn w:val="Default"/>
    <w:next w:val="Default"/>
    <w:rsid w:val="00A63907"/>
    <w:pPr>
      <w:widowControl w:val="0"/>
      <w:spacing w:after="505"/>
    </w:pPr>
    <w:rPr>
      <w:rFonts w:ascii="Arial" w:hAnsi="Arial" w:cs="Times New Roman"/>
      <w:color w:val="auto"/>
    </w:rPr>
  </w:style>
  <w:style w:type="paragraph" w:customStyle="1" w:styleId="CM13">
    <w:name w:val="CM13"/>
    <w:basedOn w:val="Default"/>
    <w:next w:val="Default"/>
    <w:rsid w:val="00A63907"/>
    <w:pPr>
      <w:widowControl w:val="0"/>
      <w:spacing w:line="208" w:lineRule="atLeast"/>
    </w:pPr>
    <w:rPr>
      <w:rFonts w:ascii="Arial" w:hAnsi="Arial" w:cs="Times New Roman"/>
      <w:color w:val="auto"/>
    </w:rPr>
  </w:style>
  <w:style w:type="paragraph" w:customStyle="1" w:styleId="CM15">
    <w:name w:val="CM15"/>
    <w:basedOn w:val="Default"/>
    <w:next w:val="Default"/>
    <w:rsid w:val="00A63907"/>
    <w:pPr>
      <w:widowControl w:val="0"/>
      <w:spacing w:line="208" w:lineRule="atLeast"/>
    </w:pPr>
    <w:rPr>
      <w:rFonts w:ascii="Arial" w:hAnsi="Arial" w:cs="Times New Roman"/>
      <w:color w:val="auto"/>
    </w:rPr>
  </w:style>
  <w:style w:type="paragraph" w:customStyle="1" w:styleId="CM48">
    <w:name w:val="CM48"/>
    <w:basedOn w:val="Default"/>
    <w:next w:val="Default"/>
    <w:rsid w:val="00A63907"/>
    <w:pPr>
      <w:widowControl w:val="0"/>
      <w:spacing w:after="145"/>
    </w:pPr>
    <w:rPr>
      <w:rFonts w:ascii="Arial" w:hAnsi="Arial" w:cs="Times New Roman"/>
      <w:color w:val="auto"/>
    </w:rPr>
  </w:style>
  <w:style w:type="character" w:customStyle="1" w:styleId="titularrojo1">
    <w:name w:val="titularrojo1"/>
    <w:rsid w:val="00A63907"/>
    <w:rPr>
      <w:rFonts w:ascii="Arial" w:hAnsi="Arial" w:cs="Arial" w:hint="default"/>
      <w:b/>
      <w:bCs/>
      <w:color w:val="9D340C"/>
      <w:sz w:val="17"/>
      <w:szCs w:val="17"/>
    </w:rPr>
  </w:style>
  <w:style w:type="table" w:styleId="Tablaconcuadrcula">
    <w:name w:val="Table Grid"/>
    <w:basedOn w:val="Tablanormal"/>
    <w:uiPriority w:val="59"/>
    <w:rsid w:val="00A63907"/>
    <w:rPr>
      <w:rFonts w:ascii="Calibri" w:eastAsia="Calibri" w:hAnsi="Calibri"/>
      <w:lang w:val="es-ES_tradnl" w:eastAsia="es-ES_trad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24987159">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205318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8ADBA-1528-40E5-8F6B-F78599C2E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629</Words>
  <Characters>3464</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inte</cp:lastModifiedBy>
  <cp:revision>2</cp:revision>
  <cp:lastPrinted>2019-12-04T13:12:00Z</cp:lastPrinted>
  <dcterms:created xsi:type="dcterms:W3CDTF">2021-10-21T07:21:00Z</dcterms:created>
  <dcterms:modified xsi:type="dcterms:W3CDTF">2021-10-21T07:21:00Z</dcterms:modified>
</cp:coreProperties>
</file>